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ACA220" w14:textId="353CBA1E" w:rsidR="00BE4C08" w:rsidRPr="00BE4C08" w:rsidRDefault="00BE4C08" w:rsidP="00BE60C2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5 do SWZ</w:t>
      </w:r>
    </w:p>
    <w:p w14:paraId="13D49B57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5E5819CB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74E25BA2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2AE23C5B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4432351E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552C935E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Wykonawca/Wykonawcy wspólnie </w:t>
      </w:r>
    </w:p>
    <w:p w14:paraId="2A1E6454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ubiegający się o udzielenie zamówienia/</w:t>
      </w:r>
    </w:p>
    <w:p w14:paraId="6AFBA28F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Podwykonawca/ Podmiot na zasoby, </w:t>
      </w:r>
    </w:p>
    <w:p w14:paraId="5298430E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którego powołuje się Wykonawca*</w:t>
      </w:r>
    </w:p>
    <w:p w14:paraId="36515AB6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6A11BDCC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5AB3877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54A202A6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664C76D7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1E77FC76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7C1CF2FC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7DA2AF9E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65384D3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E4C08" w:rsidRPr="00BE4C08" w14:paraId="1258A89F" w14:textId="77777777" w:rsidTr="00067CBA">
        <w:trPr>
          <w:trHeight w:val="1120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3BF60FF7" w14:textId="77777777" w:rsidR="00BE4C08" w:rsidRPr="00BE4C08" w:rsidRDefault="00BE4C08" w:rsidP="00BE4C08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</w:pPr>
            <w:r w:rsidRPr="00BE4C08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 xml:space="preserve">OŚWIADCZENIE </w:t>
            </w:r>
          </w:p>
          <w:p w14:paraId="69CF554A" w14:textId="77777777" w:rsidR="00BE4C08" w:rsidRPr="00BE4C08" w:rsidRDefault="00BE4C08" w:rsidP="00BE4C08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</w:pPr>
            <w:r w:rsidRPr="00BE4C08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>o przynależności lub braku przynależności</w:t>
            </w:r>
          </w:p>
          <w:p w14:paraId="5207DA90" w14:textId="59F6BAC3" w:rsidR="00BE4C08" w:rsidRPr="00BE4C08" w:rsidRDefault="00AE108D" w:rsidP="00BE4C08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>do tej samej grupy kapitałowej</w:t>
            </w:r>
          </w:p>
        </w:tc>
      </w:tr>
    </w:tbl>
    <w:p w14:paraId="6E499B3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8D4D425" w14:textId="43B6B604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W nawiązaniu do postępowania o udzielenie zamówienia publicznego prowadzonym w trybie podstawowym na podstawie art. 275 pkt 1 ustawy z dnia 11 września 2019r. - Prawo Zamó</w:t>
      </w:r>
      <w:r w:rsidR="0052149A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wień Publicznych ( Dz. U. z 2024 r, poz. 1320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), na zadanie pod nazwą:</w:t>
      </w:r>
    </w:p>
    <w:p w14:paraId="37DB3B6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B9ECDFE" w14:textId="2A62C3B9" w:rsidR="00BE4C08" w:rsidRDefault="0052149A" w:rsidP="00BE4C08">
      <w:pPr>
        <w:spacing w:line="276" w:lineRule="auto"/>
        <w:jc w:val="center"/>
        <w:rPr>
          <w:rFonts w:ascii="Cambria" w:hAnsi="Cambria" w:cs="Arial"/>
          <w:b/>
          <w:snapToGrid w:val="0"/>
          <w:sz w:val="26"/>
          <w:szCs w:val="26"/>
        </w:rPr>
      </w:pPr>
      <w:r w:rsidRPr="0052149A">
        <w:rPr>
          <w:rFonts w:ascii="Cambria" w:hAnsi="Cambria" w:cs="Arial"/>
          <w:b/>
          <w:snapToGrid w:val="0"/>
          <w:sz w:val="26"/>
          <w:szCs w:val="26"/>
        </w:rPr>
        <w:t>Przebudowa drogi gminnej 370133 Kolczyn - Zakrzewko</w:t>
      </w:r>
    </w:p>
    <w:p w14:paraId="3CFA19B2" w14:textId="77777777" w:rsidR="00AE108D" w:rsidRPr="00BE4C08" w:rsidRDefault="00AE108D" w:rsidP="00BE4C08">
      <w:pPr>
        <w:spacing w:line="276" w:lineRule="auto"/>
        <w:jc w:val="center"/>
        <w:rPr>
          <w:rFonts w:ascii="Cambria" w:hAnsi="Cambria" w:cs="Arial"/>
          <w:b/>
          <w:snapToGrid w:val="0"/>
          <w:sz w:val="18"/>
          <w:szCs w:val="18"/>
        </w:rPr>
      </w:pPr>
    </w:p>
    <w:p w14:paraId="36513C87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BE4C08">
        <w:rPr>
          <w:rFonts w:ascii="Cambria" w:hAnsi="Cambria" w:cs="Arial"/>
          <w:snapToGrid w:val="0"/>
          <w:sz w:val="20"/>
          <w:szCs w:val="20"/>
        </w:rPr>
        <w:t>oświadczam co następuje:</w:t>
      </w:r>
    </w:p>
    <w:p w14:paraId="658BDAD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1563A4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Oświadczam(y), że: ( właściwe zaznaczyć) </w:t>
      </w:r>
    </w:p>
    <w:p w14:paraId="2405772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</w:t>
      </w:r>
    </w:p>
    <w:p w14:paraId="00B9CF98" w14:textId="349A51D5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noProof/>
          <w:kern w:val="3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3068FE" wp14:editId="7C388BF8">
                <wp:simplePos x="0" y="0"/>
                <wp:positionH relativeFrom="column">
                  <wp:posOffset>-13970</wp:posOffset>
                </wp:positionH>
                <wp:positionV relativeFrom="paragraph">
                  <wp:posOffset>36195</wp:posOffset>
                </wp:positionV>
                <wp:extent cx="266700" cy="266700"/>
                <wp:effectExtent l="0" t="0" r="19050" b="1905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AFC62F" id="Prostokąt 5" o:spid="_x0000_s1026" style="position:absolute;margin-left:-1.1pt;margin-top:2.85pt;width:21pt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" filled="f" strokecolor="windowText" strokeweight="2pt"/>
            </w:pict>
          </mc:Fallback>
        </mc:AlternateConten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nie należymy do tej samej grupy kapitałowej, w rozumieniu ustawy z dnia 16 lutego 2007 r. o ochronie konkurencji i </w:t>
      </w:r>
      <w:r w:rsidR="00EC1B54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konsumentów (t. j. Dz. U. z 2024 r. poz. 1616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 w stosunku do Wykonawców, którzy złożyli odrębne oferty w niniejszym postępowaniu o udzielenie zamówienia publicznego.</w:t>
      </w:r>
    </w:p>
    <w:p w14:paraId="735DB05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C41F2CF" w14:textId="03EF294F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noProof/>
          <w:kern w:val="3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05EB609" wp14:editId="6C7A445E">
                <wp:simplePos x="0" y="0"/>
                <wp:positionH relativeFrom="column">
                  <wp:posOffset>-4445</wp:posOffset>
                </wp:positionH>
                <wp:positionV relativeFrom="paragraph">
                  <wp:posOffset>62865</wp:posOffset>
                </wp:positionV>
                <wp:extent cx="266700" cy="266700"/>
                <wp:effectExtent l="0" t="0" r="19050" b="19050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2BD58D" id="Prostokąt 6" o:spid="_x0000_s1026" style="position:absolute;margin-left:-.35pt;margin-top:4.95pt;width:21pt;height:21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" filled="f" strokecolor="windowText" strokeweight="2pt"/>
            </w:pict>
          </mc:Fallback>
        </mc:AlternateConten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należymy do tej samej grupy kapitałowej, w rozumieniu ustawy z dnia 16 lutego 2007 r. o ochronie konkurencji i </w:t>
      </w:r>
      <w:r w:rsidR="00EC1B54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konsumentów (t. j. Dz. U. z 2024 r. poz. 1616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), z innym Wykonawcą, który złożył odrębną ofertę w niniejszym postępowaniu o udzielenie zamówienia publicznego:</w:t>
      </w:r>
    </w:p>
    <w:p w14:paraId="390CDD6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D973334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1)……………………………………………………………………………………………...</w:t>
      </w:r>
    </w:p>
    <w:p w14:paraId="6C9429D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2)………………………………………………………………………………………………</w:t>
      </w:r>
    </w:p>
    <w:p w14:paraId="0B1699D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D189A8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Jednocześnie przekładam(y) następujące dokumenty lub informacje potwierdzające przygotowanie oferty niezależnie od innego Wykonawcy należącego do tej samej grupy kapitałowej:</w:t>
      </w:r>
    </w:p>
    <w:p w14:paraId="33EC390E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855A10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1)………………………………………………………………………………………………</w:t>
      </w:r>
    </w:p>
    <w:p w14:paraId="580F8CA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2)………………………………………………………………………………………………</w:t>
      </w:r>
    </w:p>
    <w:p w14:paraId="67945103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FF4D893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Informacja dla Wykonawcy:</w:t>
      </w:r>
    </w:p>
    <w:p w14:paraId="2F255C3D" w14:textId="77777777" w:rsidR="00BE4C08" w:rsidRPr="00BE4C08" w:rsidRDefault="00BE4C08" w:rsidP="001F0452">
      <w:pPr>
        <w:widowControl w:val="0"/>
        <w:numPr>
          <w:ilvl w:val="2"/>
          <w:numId w:val="47"/>
        </w:numPr>
        <w:tabs>
          <w:tab w:val="num" w:pos="567"/>
        </w:tabs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Składający oświadczenie uprzedzony jest o odpowiedzialności karnej wynikającej z art. 297 Kodeksu Karnego.</w:t>
      </w:r>
    </w:p>
    <w:p w14:paraId="47506C06" w14:textId="77777777" w:rsidR="00BE4C08" w:rsidRPr="00BE4C08" w:rsidRDefault="00BE4C08" w:rsidP="001F0452">
      <w:pPr>
        <w:widowControl w:val="0"/>
        <w:numPr>
          <w:ilvl w:val="2"/>
          <w:numId w:val="47"/>
        </w:numPr>
        <w:tabs>
          <w:tab w:val="num" w:pos="567"/>
        </w:tabs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Dokument musi być opatrzony przez osobę lub osoby uprawnione do reprezentowania firmy kwalifikowanym podpisem elektronicznym, podpisem zaufanym lub podpisem osobistym 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lastRenderedPageBreak/>
        <w:t>i przekazany Zamawiającemu zgodnie z wymaganiami określonymi w SWZ.</w:t>
      </w:r>
    </w:p>
    <w:p w14:paraId="734CF02D" w14:textId="77777777" w:rsidR="00BE4C08" w:rsidRPr="00BE4C08" w:rsidRDefault="00BE4C08" w:rsidP="00BE4C08">
      <w:pPr>
        <w:ind w:left="567"/>
        <w:jc w:val="right"/>
        <w:rPr>
          <w:rFonts w:asciiTheme="majorHAnsi" w:eastAsia="Calibri" w:hAnsiTheme="majorHAnsi" w:cs="Arial"/>
          <w:b/>
          <w:lang w:eastAsia="en-US"/>
        </w:rPr>
      </w:pPr>
    </w:p>
    <w:p w14:paraId="69A6F1EB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49BC313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26978FAA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1F6F257B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BE4C08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05FDA66B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6EE61C54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E4C08">
        <w:rPr>
          <w:rFonts w:ascii="Arial" w:hAnsi="Arial" w:cs="Arial"/>
          <w:sz w:val="21"/>
          <w:szCs w:val="21"/>
        </w:rPr>
        <w:tab/>
      </w:r>
    </w:p>
    <w:p w14:paraId="0CD9AAF8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580A7AA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3ACE7BF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E4C08">
        <w:rPr>
          <w:rFonts w:ascii="Arial" w:hAnsi="Arial" w:cs="Arial"/>
          <w:sz w:val="21"/>
          <w:szCs w:val="21"/>
        </w:rPr>
        <w:tab/>
      </w:r>
      <w:r w:rsidRPr="00BE4C08">
        <w:rPr>
          <w:rFonts w:ascii="Arial" w:hAnsi="Arial" w:cs="Arial"/>
          <w:sz w:val="21"/>
          <w:szCs w:val="21"/>
        </w:rPr>
        <w:tab/>
      </w:r>
      <w:r w:rsidRPr="00BE4C08">
        <w:rPr>
          <w:rFonts w:ascii="Arial" w:hAnsi="Arial" w:cs="Arial"/>
          <w:sz w:val="21"/>
          <w:szCs w:val="21"/>
        </w:rPr>
        <w:tab/>
      </w:r>
    </w:p>
    <w:p w14:paraId="1B434CB3" w14:textId="292957CE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</w:t>
      </w:r>
      <w:r w:rsidRPr="00BE4C08">
        <w:rPr>
          <w:rFonts w:asciiTheme="majorHAnsi" w:hAnsiTheme="majorHAnsi" w:cs="Arial"/>
          <w:i/>
          <w:sz w:val="16"/>
          <w:szCs w:val="16"/>
        </w:rPr>
        <w:t>………………………………………………………………………..</w:t>
      </w:r>
    </w:p>
    <w:p w14:paraId="7FE23F59" w14:textId="77777777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Theme="majorHAnsi" w:hAnsiTheme="majorHAnsi" w:cs="Arial"/>
          <w:i/>
          <w:sz w:val="16"/>
          <w:szCs w:val="16"/>
        </w:rPr>
        <w:t xml:space="preserve">                                                                                     Kwalifikowany podpis elektroniczny lub podpis zaufany lub podpis osobisty</w:t>
      </w:r>
    </w:p>
    <w:p w14:paraId="25A52EBF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CFF2124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2A72E0D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129EAFF9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6CD191AF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3ECEE98D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22E28D2F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684EF813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388FCCFD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FB7E8D0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D6B6AC6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2CEC0778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5E762C1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8C46FFD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330909B6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CC66BEC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632730A6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1822A24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29979F1D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38BFF513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3729B611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563A6DAF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1A8EC5AB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241E498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64EB9341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3C7CFE27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222EFA55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F465263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7D3930E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1ABD59ED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6D2FAAC4" w14:textId="77777777" w:rsidR="00BE4C08" w:rsidRPr="00BE4C08" w:rsidRDefault="00BE4C08" w:rsidP="00BE4C08">
      <w:pPr>
        <w:rPr>
          <w:rFonts w:asciiTheme="majorHAnsi" w:eastAsia="Calibri" w:hAnsiTheme="majorHAnsi" w:cs="Arial"/>
          <w:b/>
          <w:lang w:eastAsia="en-US"/>
        </w:rPr>
      </w:pPr>
    </w:p>
    <w:p w14:paraId="58B720F4" w14:textId="77777777" w:rsidR="00BE4C08" w:rsidRDefault="00BE4C08" w:rsidP="00BE4C08">
      <w:pPr>
        <w:rPr>
          <w:rFonts w:asciiTheme="majorHAnsi" w:eastAsia="Calibri" w:hAnsiTheme="majorHAnsi" w:cs="Arial"/>
          <w:b/>
          <w:lang w:eastAsia="en-US"/>
        </w:rPr>
      </w:pPr>
    </w:p>
    <w:p w14:paraId="364B2E0E" w14:textId="77777777" w:rsidR="00BE4C08" w:rsidRPr="00BE4C08" w:rsidRDefault="00BE4C08" w:rsidP="00BE4C08">
      <w:pPr>
        <w:rPr>
          <w:rFonts w:asciiTheme="majorHAnsi" w:eastAsia="Calibri" w:hAnsiTheme="majorHAnsi" w:cs="Arial"/>
          <w:b/>
          <w:lang w:eastAsia="en-US"/>
        </w:rPr>
      </w:pPr>
    </w:p>
    <w:p w14:paraId="0478254F" w14:textId="77777777" w:rsidR="00BE4C08" w:rsidRPr="00BE4C08" w:rsidRDefault="00BE4C08" w:rsidP="00BE4C08">
      <w:pPr>
        <w:rPr>
          <w:rFonts w:asciiTheme="majorHAnsi" w:eastAsia="Calibri" w:hAnsiTheme="majorHAnsi" w:cs="Arial"/>
          <w:b/>
          <w:lang w:eastAsia="en-US"/>
        </w:rPr>
      </w:pPr>
    </w:p>
    <w:p w14:paraId="103BF40F" w14:textId="76AF81A0" w:rsidR="00BE4C08" w:rsidRDefault="00BE4C08" w:rsidP="00BE4C08">
      <w:pPr>
        <w:rPr>
          <w:rFonts w:asciiTheme="majorHAnsi" w:eastAsia="Calibri" w:hAnsiTheme="majorHAnsi" w:cs="Arial"/>
          <w:b/>
          <w:lang w:eastAsia="en-US"/>
        </w:rPr>
      </w:pPr>
    </w:p>
    <w:p w14:paraId="72E83511" w14:textId="3DDAEAB8" w:rsidR="00CD2D02" w:rsidRPr="00BE4C08" w:rsidRDefault="00CD2D02" w:rsidP="00BE4C08">
      <w:pPr>
        <w:rPr>
          <w:rFonts w:asciiTheme="majorHAnsi" w:eastAsia="Calibri" w:hAnsiTheme="majorHAnsi" w:cs="Arial"/>
          <w:b/>
          <w:lang w:eastAsia="en-US"/>
        </w:rPr>
      </w:pPr>
      <w:bookmarkStart w:id="0" w:name="_GoBack"/>
      <w:bookmarkEnd w:id="0"/>
    </w:p>
    <w:sectPr w:rsidR="00CD2D02" w:rsidRPr="00BE4C08" w:rsidSect="00F66482">
      <w:headerReference w:type="default" r:id="rId8"/>
      <w:footerReference w:type="default" r:id="rId9"/>
      <w:pgSz w:w="11906" w:h="16838"/>
      <w:pgMar w:top="1049" w:right="1417" w:bottom="1276" w:left="1417" w:header="142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F7E93A" w14:textId="77777777" w:rsidR="00877ADF" w:rsidRDefault="00877ADF" w:rsidP="000F1DCF">
      <w:r>
        <w:separator/>
      </w:r>
    </w:p>
  </w:endnote>
  <w:endnote w:type="continuationSeparator" w:id="0">
    <w:p w14:paraId="3DF051E7" w14:textId="77777777" w:rsidR="00877ADF" w:rsidRDefault="00877ADF" w:rsidP="000F1DCF">
      <w:r>
        <w:continuationSeparator/>
      </w:r>
    </w:p>
  </w:endnote>
  <w:endnote w:type="continuationNotice" w:id="1">
    <w:p w14:paraId="0457EF19" w14:textId="77777777" w:rsidR="00877ADF" w:rsidRDefault="00877A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52A3" w14:textId="77777777" w:rsidR="004E4FCD" w:rsidRDefault="004E4FCD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>Warunków Zamówienia</w:t>
    </w:r>
  </w:p>
  <w:p w14:paraId="33E000B4" w14:textId="07E22AB4" w:rsidR="004E4FCD" w:rsidRDefault="004E4FCD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 xml:space="preserve"> </w:t>
    </w:r>
    <w:r w:rsidRPr="00B2578E">
      <w:rPr>
        <w:rFonts w:ascii="Cambria" w:hAnsi="Cambria" w:cs="Arial"/>
        <w:sz w:val="16"/>
        <w:szCs w:val="16"/>
      </w:rPr>
      <w:t>Przebudowa drogi gminnej 370133 Kolczyn - Zakrzewko</w:t>
    </w:r>
  </w:p>
  <w:p w14:paraId="7AF084EC" w14:textId="587B64E1" w:rsidR="004E4FCD" w:rsidRPr="00B902C1" w:rsidRDefault="004E4FCD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BE60C2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4E4FCD" w:rsidRDefault="004E4F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DE6B9D" w14:textId="77777777" w:rsidR="00877ADF" w:rsidRDefault="00877ADF" w:rsidP="000F1DCF">
      <w:r>
        <w:separator/>
      </w:r>
    </w:p>
  </w:footnote>
  <w:footnote w:type="continuationSeparator" w:id="0">
    <w:p w14:paraId="109CD931" w14:textId="77777777" w:rsidR="00877ADF" w:rsidRDefault="00877ADF" w:rsidP="000F1DCF">
      <w:r>
        <w:continuationSeparator/>
      </w:r>
    </w:p>
  </w:footnote>
  <w:footnote w:type="continuationNotice" w:id="1">
    <w:p w14:paraId="28B61CF8" w14:textId="77777777" w:rsidR="00877ADF" w:rsidRDefault="00877ADF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08C31" w14:textId="1D2A682F" w:rsidR="004E4FCD" w:rsidRDefault="004E4FCD" w:rsidP="008748E3">
    <w:pPr>
      <w:pStyle w:val="Nagwek"/>
    </w:pPr>
    <w:r>
      <w:rPr>
        <w:noProof/>
        <w:lang w:val="pl-PL" w:eastAsia="pl-PL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F33030D6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360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81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22C1B"/>
    <w:multiLevelType w:val="hybridMultilevel"/>
    <w:tmpl w:val="E140D2CA"/>
    <w:lvl w:ilvl="0" w:tplc="48347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DAE8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EC7BFA"/>
    <w:multiLevelType w:val="hybridMultilevel"/>
    <w:tmpl w:val="9F7E4294"/>
    <w:lvl w:ilvl="0" w:tplc="840C54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447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367FC"/>
    <w:multiLevelType w:val="hybridMultilevel"/>
    <w:tmpl w:val="E528AE2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1495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FB3185"/>
    <w:multiLevelType w:val="hybridMultilevel"/>
    <w:tmpl w:val="FFAE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1A74"/>
    <w:multiLevelType w:val="hybridMultilevel"/>
    <w:tmpl w:val="12BADB76"/>
    <w:lvl w:ilvl="0" w:tplc="D6EE0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D3814F3"/>
    <w:multiLevelType w:val="hybridMultilevel"/>
    <w:tmpl w:val="3B7C748E"/>
    <w:lvl w:ilvl="0" w:tplc="46EE8C2C">
      <w:start w:val="1"/>
      <w:numFmt w:val="decimal"/>
      <w:lvlText w:val="%1)"/>
      <w:lvlJc w:val="left"/>
      <w:pPr>
        <w:ind w:left="6773" w:hanging="360"/>
      </w:pPr>
      <w:rPr>
        <w:rFonts w:hint="default"/>
        <w:b w:val="0"/>
      </w:rPr>
    </w:lvl>
    <w:lvl w:ilvl="1" w:tplc="E31A0E2E">
      <w:start w:val="1"/>
      <w:numFmt w:val="lowerLetter"/>
      <w:lvlText w:val="%2)"/>
      <w:lvlJc w:val="left"/>
      <w:pPr>
        <w:ind w:left="749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FDBCDB52">
      <w:start w:val="1"/>
      <w:numFmt w:val="decimal"/>
      <w:lvlText w:val="%4."/>
      <w:lvlJc w:val="left"/>
      <w:pPr>
        <w:ind w:left="893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DC58EE"/>
    <w:multiLevelType w:val="hybridMultilevel"/>
    <w:tmpl w:val="C0D43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5351483"/>
    <w:multiLevelType w:val="hybridMultilevel"/>
    <w:tmpl w:val="210A0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53299F"/>
    <w:multiLevelType w:val="hybridMultilevel"/>
    <w:tmpl w:val="4F54C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6D313F2"/>
    <w:multiLevelType w:val="hybridMultilevel"/>
    <w:tmpl w:val="285CC492"/>
    <w:lvl w:ilvl="0" w:tplc="A350A99A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282674E4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2B66185F"/>
    <w:multiLevelType w:val="hybridMultilevel"/>
    <w:tmpl w:val="89445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CC42362"/>
    <w:multiLevelType w:val="hybridMultilevel"/>
    <w:tmpl w:val="E222E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DFA7DCF"/>
    <w:multiLevelType w:val="hybridMultilevel"/>
    <w:tmpl w:val="BE8C8B34"/>
    <w:lvl w:ilvl="0" w:tplc="77186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E622C8D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31262B9B"/>
    <w:multiLevelType w:val="multilevel"/>
    <w:tmpl w:val="E902B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5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63E2171"/>
    <w:multiLevelType w:val="hybridMultilevel"/>
    <w:tmpl w:val="5464FF0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69E0180C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3" w15:restartNumberingAfterBreak="0">
    <w:nsid w:val="368C629F"/>
    <w:multiLevelType w:val="hybridMultilevel"/>
    <w:tmpl w:val="56F67F9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7475F99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8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1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D983C83"/>
    <w:multiLevelType w:val="hybridMultilevel"/>
    <w:tmpl w:val="7B26F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3EDA78FA"/>
    <w:multiLevelType w:val="hybridMultilevel"/>
    <w:tmpl w:val="3576404A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8" w15:restartNumberingAfterBreak="0">
    <w:nsid w:val="3FDA58F9"/>
    <w:multiLevelType w:val="hybridMultilevel"/>
    <w:tmpl w:val="C4349A08"/>
    <w:lvl w:ilvl="0" w:tplc="26D4F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 w15:restartNumberingAfterBreak="0">
    <w:nsid w:val="40C80C6D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2A2134E"/>
    <w:multiLevelType w:val="hybridMultilevel"/>
    <w:tmpl w:val="F37C836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A0BEC0">
      <w:start w:val="1"/>
      <w:numFmt w:val="decimal"/>
      <w:lvlText w:val="%4)"/>
      <w:lvlJc w:val="left"/>
      <w:pPr>
        <w:ind w:left="2804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43597456"/>
    <w:multiLevelType w:val="hybridMultilevel"/>
    <w:tmpl w:val="F8881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35E1E32"/>
    <w:multiLevelType w:val="hybridMultilevel"/>
    <w:tmpl w:val="6E809C32"/>
    <w:lvl w:ilvl="0" w:tplc="37205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37E0287"/>
    <w:multiLevelType w:val="singleLevel"/>
    <w:tmpl w:val="20F0D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5" w15:restartNumberingAfterBreak="0">
    <w:nsid w:val="4422206E"/>
    <w:multiLevelType w:val="hybridMultilevel"/>
    <w:tmpl w:val="8C506F1E"/>
    <w:lvl w:ilvl="0" w:tplc="1E4A7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4F05BC7"/>
    <w:multiLevelType w:val="hybridMultilevel"/>
    <w:tmpl w:val="3AF65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7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90" w15:restartNumberingAfterBreak="0">
    <w:nsid w:val="46183A6A"/>
    <w:multiLevelType w:val="hybridMultilevel"/>
    <w:tmpl w:val="32926760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2C566692">
      <w:start w:val="1"/>
      <w:numFmt w:val="decimal"/>
      <w:lvlText w:val="%4."/>
      <w:lvlJc w:val="left"/>
      <w:pPr>
        <w:ind w:left="677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1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B414692"/>
    <w:multiLevelType w:val="hybridMultilevel"/>
    <w:tmpl w:val="73585C0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95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99" w15:restartNumberingAfterBreak="0">
    <w:nsid w:val="523F0DAF"/>
    <w:multiLevelType w:val="hybridMultilevel"/>
    <w:tmpl w:val="41B2A1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0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38E44A2"/>
    <w:multiLevelType w:val="multilevel"/>
    <w:tmpl w:val="5EFC86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02" w15:restartNumberingAfterBreak="0">
    <w:nsid w:val="54B4392D"/>
    <w:multiLevelType w:val="hybridMultilevel"/>
    <w:tmpl w:val="6FF6D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9781F8C"/>
    <w:multiLevelType w:val="hybridMultilevel"/>
    <w:tmpl w:val="53429D9A"/>
    <w:lvl w:ilvl="0" w:tplc="8DA47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0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5E006966"/>
    <w:multiLevelType w:val="multilevel"/>
    <w:tmpl w:val="39420EC4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2" w15:restartNumberingAfterBreak="0">
    <w:nsid w:val="5E5774A1"/>
    <w:multiLevelType w:val="hybridMultilevel"/>
    <w:tmpl w:val="1F625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5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0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1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3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9B6490E"/>
    <w:multiLevelType w:val="hybridMultilevel"/>
    <w:tmpl w:val="C048FA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7" w15:restartNumberingAfterBreak="0">
    <w:nsid w:val="6A6E3E70"/>
    <w:multiLevelType w:val="hybridMultilevel"/>
    <w:tmpl w:val="7AC2F1A2"/>
    <w:lvl w:ilvl="0" w:tplc="DC50A5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9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0577CC3"/>
    <w:multiLevelType w:val="hybridMultilevel"/>
    <w:tmpl w:val="6DB2D24E"/>
    <w:lvl w:ilvl="0" w:tplc="76FC01E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ajorEastAsia" w:hAnsiTheme="majorHAnsi" w:cstheme="majorBid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2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3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3C94988"/>
    <w:multiLevelType w:val="hybridMultilevel"/>
    <w:tmpl w:val="79E81CE6"/>
    <w:lvl w:ilvl="0" w:tplc="1CD2105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38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B983C0B"/>
    <w:multiLevelType w:val="multilevel"/>
    <w:tmpl w:val="66483122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0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7DCA7D79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E2A5F0D"/>
    <w:multiLevelType w:val="hybridMultilevel"/>
    <w:tmpl w:val="237A4184"/>
    <w:lvl w:ilvl="0" w:tplc="3820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7E86231F"/>
    <w:multiLevelType w:val="hybridMultilevel"/>
    <w:tmpl w:val="84DA3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F313F38"/>
    <w:multiLevelType w:val="hybridMultilevel"/>
    <w:tmpl w:val="B62E7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5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7"/>
  </w:num>
  <w:num w:numId="2">
    <w:abstractNumId w:val="96"/>
  </w:num>
  <w:num w:numId="3">
    <w:abstractNumId w:val="22"/>
  </w:num>
  <w:num w:numId="4">
    <w:abstractNumId w:val="7"/>
  </w:num>
  <w:num w:numId="5">
    <w:abstractNumId w:val="130"/>
  </w:num>
  <w:num w:numId="6">
    <w:abstractNumId w:val="43"/>
  </w:num>
  <w:num w:numId="7">
    <w:abstractNumId w:val="60"/>
  </w:num>
  <w:num w:numId="8">
    <w:abstractNumId w:val="35"/>
  </w:num>
  <w:num w:numId="9">
    <w:abstractNumId w:val="36"/>
  </w:num>
  <w:num w:numId="10">
    <w:abstractNumId w:val="77"/>
  </w:num>
  <w:num w:numId="11">
    <w:abstractNumId w:val="118"/>
  </w:num>
  <w:num w:numId="12">
    <w:abstractNumId w:val="26"/>
  </w:num>
  <w:num w:numId="13">
    <w:abstractNumId w:val="27"/>
  </w:num>
  <w:num w:numId="14">
    <w:abstractNumId w:val="55"/>
  </w:num>
  <w:num w:numId="15">
    <w:abstractNumId w:val="89"/>
  </w:num>
  <w:num w:numId="16">
    <w:abstractNumId w:val="90"/>
  </w:num>
  <w:num w:numId="17">
    <w:abstractNumId w:val="122"/>
  </w:num>
  <w:num w:numId="18">
    <w:abstractNumId w:val="69"/>
  </w:num>
  <w:num w:numId="19">
    <w:abstractNumId w:val="110"/>
  </w:num>
  <w:num w:numId="20">
    <w:abstractNumId w:val="145"/>
  </w:num>
  <w:num w:numId="21">
    <w:abstractNumId w:val="124"/>
  </w:num>
  <w:num w:numId="22">
    <w:abstractNumId w:val="136"/>
  </w:num>
  <w:num w:numId="23">
    <w:abstractNumId w:val="53"/>
  </w:num>
  <w:num w:numId="24">
    <w:abstractNumId w:val="80"/>
  </w:num>
  <w:num w:numId="25">
    <w:abstractNumId w:val="74"/>
  </w:num>
  <w:num w:numId="26">
    <w:abstractNumId w:val="30"/>
  </w:num>
  <w:num w:numId="27">
    <w:abstractNumId w:val="108"/>
  </w:num>
  <w:num w:numId="28">
    <w:abstractNumId w:val="24"/>
  </w:num>
  <w:num w:numId="29">
    <w:abstractNumId w:val="10"/>
  </w:num>
  <w:num w:numId="30">
    <w:abstractNumId w:val="104"/>
  </w:num>
  <w:num w:numId="31">
    <w:abstractNumId w:val="46"/>
  </w:num>
  <w:num w:numId="32">
    <w:abstractNumId w:val="13"/>
  </w:num>
  <w:num w:numId="33">
    <w:abstractNumId w:val="91"/>
  </w:num>
  <w:num w:numId="34">
    <w:abstractNumId w:val="23"/>
  </w:num>
  <w:num w:numId="35">
    <w:abstractNumId w:val="56"/>
  </w:num>
  <w:num w:numId="36">
    <w:abstractNumId w:val="38"/>
  </w:num>
  <w:num w:numId="37">
    <w:abstractNumId w:val="107"/>
  </w:num>
  <w:num w:numId="38">
    <w:abstractNumId w:val="88"/>
  </w:num>
  <w:num w:numId="39">
    <w:abstractNumId w:val="132"/>
  </w:num>
  <w:num w:numId="40">
    <w:abstractNumId w:val="37"/>
  </w:num>
  <w:num w:numId="41">
    <w:abstractNumId w:val="137"/>
  </w:num>
  <w:num w:numId="42">
    <w:abstractNumId w:val="128"/>
  </w:num>
  <w:num w:numId="43">
    <w:abstractNumId w:val="129"/>
  </w:num>
  <w:num w:numId="44">
    <w:abstractNumId w:val="76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4"/>
  </w:num>
  <w:num w:numId="47">
    <w:abstractNumId w:val="98"/>
  </w:num>
  <w:num w:numId="48">
    <w:abstractNumId w:val="62"/>
  </w:num>
  <w:num w:numId="49">
    <w:abstractNumId w:val="2"/>
  </w:num>
  <w:num w:numId="50">
    <w:abstractNumId w:val="70"/>
  </w:num>
  <w:num w:numId="5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13"/>
  </w:num>
  <w:num w:numId="54">
    <w:abstractNumId w:val="47"/>
  </w:num>
  <w:num w:numId="55">
    <w:abstractNumId w:val="68"/>
  </w:num>
  <w:num w:numId="56">
    <w:abstractNumId w:val="58"/>
  </w:num>
  <w:num w:numId="57">
    <w:abstractNumId w:val="18"/>
  </w:num>
  <w:num w:numId="58">
    <w:abstractNumId w:val="31"/>
  </w:num>
  <w:num w:numId="59">
    <w:abstractNumId w:val="72"/>
  </w:num>
  <w:num w:numId="60">
    <w:abstractNumId w:val="103"/>
  </w:num>
  <w:num w:numId="61">
    <w:abstractNumId w:val="97"/>
  </w:num>
  <w:num w:numId="62">
    <w:abstractNumId w:val="116"/>
  </w:num>
  <w:num w:numId="63">
    <w:abstractNumId w:val="121"/>
  </w:num>
  <w:num w:numId="64">
    <w:abstractNumId w:val="134"/>
  </w:num>
  <w:num w:numId="65">
    <w:abstractNumId w:val="40"/>
  </w:num>
  <w:num w:numId="66">
    <w:abstractNumId w:val="61"/>
  </w:num>
  <w:num w:numId="67">
    <w:abstractNumId w:val="125"/>
  </w:num>
  <w:num w:numId="68">
    <w:abstractNumId w:val="117"/>
  </w:num>
  <w:num w:numId="69">
    <w:abstractNumId w:val="9"/>
  </w:num>
  <w:num w:numId="70">
    <w:abstractNumId w:val="65"/>
  </w:num>
  <w:num w:numId="71">
    <w:abstractNumId w:val="133"/>
  </w:num>
  <w:num w:numId="72">
    <w:abstractNumId w:val="138"/>
  </w:num>
  <w:num w:numId="73">
    <w:abstractNumId w:val="25"/>
  </w:num>
  <w:num w:numId="74">
    <w:abstractNumId w:val="8"/>
  </w:num>
  <w:num w:numId="75">
    <w:abstractNumId w:val="109"/>
  </w:num>
  <w:num w:numId="76">
    <w:abstractNumId w:val="83"/>
  </w:num>
  <w:num w:numId="77">
    <w:abstractNumId w:val="94"/>
  </w:num>
  <w:num w:numId="78">
    <w:abstractNumId w:val="50"/>
  </w:num>
  <w:num w:numId="79">
    <w:abstractNumId w:val="14"/>
  </w:num>
  <w:num w:numId="80">
    <w:abstractNumId w:val="101"/>
  </w:num>
  <w:num w:numId="81">
    <w:abstractNumId w:val="33"/>
  </w:num>
  <w:num w:numId="82">
    <w:abstractNumId w:val="105"/>
  </w:num>
  <w:num w:numId="83">
    <w:abstractNumId w:val="135"/>
  </w:num>
  <w:num w:numId="84">
    <w:abstractNumId w:val="139"/>
  </w:num>
  <w:num w:numId="85">
    <w:abstractNumId w:val="54"/>
  </w:num>
  <w:num w:numId="86">
    <w:abstractNumId w:val="115"/>
  </w:num>
  <w:num w:numId="87">
    <w:abstractNumId w:val="75"/>
  </w:num>
  <w:num w:numId="88">
    <w:abstractNumId w:val="52"/>
  </w:num>
  <w:num w:numId="89">
    <w:abstractNumId w:val="143"/>
  </w:num>
  <w:num w:numId="90">
    <w:abstractNumId w:val="19"/>
  </w:num>
  <w:num w:numId="91">
    <w:abstractNumId w:val="81"/>
  </w:num>
  <w:num w:numId="92">
    <w:abstractNumId w:val="12"/>
  </w:num>
  <w:num w:numId="93">
    <w:abstractNumId w:val="16"/>
  </w:num>
  <w:num w:numId="94">
    <w:abstractNumId w:val="112"/>
  </w:num>
  <w:num w:numId="95">
    <w:abstractNumId w:val="82"/>
  </w:num>
  <w:num w:numId="96">
    <w:abstractNumId w:val="48"/>
  </w:num>
  <w:num w:numId="97">
    <w:abstractNumId w:val="84"/>
  </w:num>
  <w:num w:numId="98">
    <w:abstractNumId w:val="99"/>
  </w:num>
  <w:num w:numId="99">
    <w:abstractNumId w:val="102"/>
  </w:num>
  <w:num w:numId="100">
    <w:abstractNumId w:val="39"/>
  </w:num>
  <w:num w:numId="101">
    <w:abstractNumId w:val="44"/>
  </w:num>
  <w:num w:numId="102">
    <w:abstractNumId w:val="86"/>
  </w:num>
  <w:num w:numId="103">
    <w:abstractNumId w:val="111"/>
  </w:num>
  <w:num w:numId="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06"/>
  </w:num>
  <w:num w:numId="106">
    <w:abstractNumId w:val="73"/>
  </w:num>
  <w:num w:numId="107">
    <w:abstractNumId w:val="127"/>
  </w:num>
  <w:num w:numId="108">
    <w:abstractNumId w:val="142"/>
  </w:num>
  <w:num w:numId="109">
    <w:abstractNumId w:val="71"/>
  </w:num>
  <w:num w:numId="110">
    <w:abstractNumId w:val="28"/>
  </w:num>
  <w:num w:numId="111">
    <w:abstractNumId w:val="93"/>
  </w:num>
  <w:num w:numId="112">
    <w:abstractNumId w:val="144"/>
  </w:num>
  <w:num w:numId="113">
    <w:abstractNumId w:val="131"/>
  </w:num>
  <w:num w:numId="114">
    <w:abstractNumId w:val="41"/>
  </w:num>
  <w:num w:numId="115">
    <w:abstractNumId w:val="63"/>
  </w:num>
  <w:num w:numId="116">
    <w:abstractNumId w:val="67"/>
  </w:num>
  <w:num w:numId="117">
    <w:abstractNumId w:val="119"/>
  </w:num>
  <w:num w:numId="118">
    <w:abstractNumId w:val="78"/>
  </w:num>
  <w:num w:numId="119">
    <w:abstractNumId w:val="126"/>
  </w:num>
  <w:num w:numId="120">
    <w:abstractNumId w:val="21"/>
  </w:num>
  <w:num w:numId="121">
    <w:abstractNumId w:val="42"/>
  </w:num>
  <w:num w:numId="122">
    <w:abstractNumId w:val="32"/>
  </w:num>
  <w:num w:numId="123">
    <w:abstractNumId w:val="49"/>
  </w:num>
  <w:num w:numId="124">
    <w:abstractNumId w:val="95"/>
  </w:num>
  <w:num w:numId="125">
    <w:abstractNumId w:val="64"/>
  </w:num>
  <w:num w:numId="126">
    <w:abstractNumId w:val="29"/>
  </w:num>
  <w:num w:numId="127">
    <w:abstractNumId w:val="123"/>
  </w:num>
  <w:num w:numId="128">
    <w:abstractNumId w:val="87"/>
  </w:num>
  <w:num w:numId="129">
    <w:abstractNumId w:val="120"/>
  </w:num>
  <w:num w:numId="130">
    <w:abstractNumId w:val="34"/>
  </w:num>
  <w:num w:numId="131">
    <w:abstractNumId w:val="11"/>
  </w:num>
  <w:num w:numId="132">
    <w:abstractNumId w:val="45"/>
  </w:num>
  <w:num w:numId="133">
    <w:abstractNumId w:val="85"/>
  </w:num>
  <w:num w:numId="134">
    <w:abstractNumId w:val="79"/>
  </w:num>
  <w:num w:numId="135">
    <w:abstractNumId w:val="100"/>
  </w:num>
  <w:num w:numId="136">
    <w:abstractNumId w:val="141"/>
  </w:num>
  <w:num w:numId="137">
    <w:abstractNumId w:val="66"/>
  </w:num>
  <w:num w:numId="138">
    <w:abstractNumId w:val="15"/>
  </w:num>
  <w:num w:numId="139">
    <w:abstractNumId w:val="17"/>
  </w:num>
  <w:num w:numId="140">
    <w:abstractNumId w:val="51"/>
  </w:num>
  <w:num w:numId="141">
    <w:abstractNumId w:val="92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E21CB"/>
    <w:rsid w:val="000014C9"/>
    <w:rsid w:val="00001AF4"/>
    <w:rsid w:val="000022E0"/>
    <w:rsid w:val="0000352E"/>
    <w:rsid w:val="00003C86"/>
    <w:rsid w:val="00004F62"/>
    <w:rsid w:val="000054D0"/>
    <w:rsid w:val="00007B28"/>
    <w:rsid w:val="00007E72"/>
    <w:rsid w:val="00007E75"/>
    <w:rsid w:val="0001016A"/>
    <w:rsid w:val="00010B45"/>
    <w:rsid w:val="00011439"/>
    <w:rsid w:val="0001234B"/>
    <w:rsid w:val="00012548"/>
    <w:rsid w:val="0001271C"/>
    <w:rsid w:val="000147D4"/>
    <w:rsid w:val="00014A8A"/>
    <w:rsid w:val="000151F9"/>
    <w:rsid w:val="00015B95"/>
    <w:rsid w:val="00016F35"/>
    <w:rsid w:val="000179DD"/>
    <w:rsid w:val="00021F08"/>
    <w:rsid w:val="00023A40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27AAF"/>
    <w:rsid w:val="0003224C"/>
    <w:rsid w:val="00033FF9"/>
    <w:rsid w:val="00035B29"/>
    <w:rsid w:val="00035C62"/>
    <w:rsid w:val="00035E0B"/>
    <w:rsid w:val="00036A89"/>
    <w:rsid w:val="000378A6"/>
    <w:rsid w:val="00041E7E"/>
    <w:rsid w:val="000436EE"/>
    <w:rsid w:val="0004373B"/>
    <w:rsid w:val="00043BCE"/>
    <w:rsid w:val="000450C6"/>
    <w:rsid w:val="00045356"/>
    <w:rsid w:val="00045936"/>
    <w:rsid w:val="00046CE9"/>
    <w:rsid w:val="00050AD3"/>
    <w:rsid w:val="000521B3"/>
    <w:rsid w:val="00052820"/>
    <w:rsid w:val="000530B3"/>
    <w:rsid w:val="000537D3"/>
    <w:rsid w:val="00054242"/>
    <w:rsid w:val="0005502D"/>
    <w:rsid w:val="0005623C"/>
    <w:rsid w:val="00056D68"/>
    <w:rsid w:val="0005768C"/>
    <w:rsid w:val="000601F0"/>
    <w:rsid w:val="00061705"/>
    <w:rsid w:val="00062232"/>
    <w:rsid w:val="0006246E"/>
    <w:rsid w:val="00063C7E"/>
    <w:rsid w:val="00063DB3"/>
    <w:rsid w:val="00064F52"/>
    <w:rsid w:val="00065BB1"/>
    <w:rsid w:val="00065D2D"/>
    <w:rsid w:val="00066373"/>
    <w:rsid w:val="0006778A"/>
    <w:rsid w:val="00067B80"/>
    <w:rsid w:val="00067CBA"/>
    <w:rsid w:val="00070355"/>
    <w:rsid w:val="00070A95"/>
    <w:rsid w:val="00070E8F"/>
    <w:rsid w:val="00071547"/>
    <w:rsid w:val="00071677"/>
    <w:rsid w:val="00072A39"/>
    <w:rsid w:val="00072F3C"/>
    <w:rsid w:val="000732A3"/>
    <w:rsid w:val="00073811"/>
    <w:rsid w:val="000739F2"/>
    <w:rsid w:val="000741E0"/>
    <w:rsid w:val="00074737"/>
    <w:rsid w:val="000758EC"/>
    <w:rsid w:val="00075F3E"/>
    <w:rsid w:val="0007618E"/>
    <w:rsid w:val="00076874"/>
    <w:rsid w:val="000778BD"/>
    <w:rsid w:val="000778FB"/>
    <w:rsid w:val="00077BA1"/>
    <w:rsid w:val="00077DF6"/>
    <w:rsid w:val="000812AF"/>
    <w:rsid w:val="0008231A"/>
    <w:rsid w:val="0008280E"/>
    <w:rsid w:val="00082FED"/>
    <w:rsid w:val="000832D0"/>
    <w:rsid w:val="0008336A"/>
    <w:rsid w:val="00083E27"/>
    <w:rsid w:val="0008405C"/>
    <w:rsid w:val="00084B5A"/>
    <w:rsid w:val="00084E5C"/>
    <w:rsid w:val="00086129"/>
    <w:rsid w:val="00086526"/>
    <w:rsid w:val="0008664B"/>
    <w:rsid w:val="00087724"/>
    <w:rsid w:val="00087C7A"/>
    <w:rsid w:val="000910CE"/>
    <w:rsid w:val="000932A6"/>
    <w:rsid w:val="0009454E"/>
    <w:rsid w:val="00094B4F"/>
    <w:rsid w:val="00095874"/>
    <w:rsid w:val="000959FB"/>
    <w:rsid w:val="000976CB"/>
    <w:rsid w:val="00097928"/>
    <w:rsid w:val="00097C94"/>
    <w:rsid w:val="000A07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CE6"/>
    <w:rsid w:val="000B2A62"/>
    <w:rsid w:val="000B3588"/>
    <w:rsid w:val="000B3829"/>
    <w:rsid w:val="000B391F"/>
    <w:rsid w:val="000B3A9C"/>
    <w:rsid w:val="000B3AD8"/>
    <w:rsid w:val="000B484D"/>
    <w:rsid w:val="000B4D5B"/>
    <w:rsid w:val="000B5C3D"/>
    <w:rsid w:val="000B608D"/>
    <w:rsid w:val="000B611F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466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1D3"/>
    <w:rsid w:val="000D1E74"/>
    <w:rsid w:val="000D1EB6"/>
    <w:rsid w:val="000D2A39"/>
    <w:rsid w:val="000D2D27"/>
    <w:rsid w:val="000D3591"/>
    <w:rsid w:val="000D390A"/>
    <w:rsid w:val="000D3C0F"/>
    <w:rsid w:val="000D3D99"/>
    <w:rsid w:val="000D4277"/>
    <w:rsid w:val="000D4695"/>
    <w:rsid w:val="000D504C"/>
    <w:rsid w:val="000D54C1"/>
    <w:rsid w:val="000D55A8"/>
    <w:rsid w:val="000D6332"/>
    <w:rsid w:val="000D66FA"/>
    <w:rsid w:val="000D6C3D"/>
    <w:rsid w:val="000E0256"/>
    <w:rsid w:val="000E0ED4"/>
    <w:rsid w:val="000E1544"/>
    <w:rsid w:val="000E173E"/>
    <w:rsid w:val="000E18E9"/>
    <w:rsid w:val="000E1C17"/>
    <w:rsid w:val="000E1C42"/>
    <w:rsid w:val="000E1C54"/>
    <w:rsid w:val="000E1D21"/>
    <w:rsid w:val="000E1E3B"/>
    <w:rsid w:val="000E3188"/>
    <w:rsid w:val="000E3270"/>
    <w:rsid w:val="000E355E"/>
    <w:rsid w:val="000E3907"/>
    <w:rsid w:val="000E456E"/>
    <w:rsid w:val="000E477E"/>
    <w:rsid w:val="000E5A82"/>
    <w:rsid w:val="000E6A1F"/>
    <w:rsid w:val="000E6BA7"/>
    <w:rsid w:val="000E6C1F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09"/>
    <w:rsid w:val="0010146F"/>
    <w:rsid w:val="001016C6"/>
    <w:rsid w:val="00101957"/>
    <w:rsid w:val="00102383"/>
    <w:rsid w:val="001023A8"/>
    <w:rsid w:val="00102781"/>
    <w:rsid w:val="00104143"/>
    <w:rsid w:val="0010491E"/>
    <w:rsid w:val="00104E69"/>
    <w:rsid w:val="0010510E"/>
    <w:rsid w:val="001055BB"/>
    <w:rsid w:val="00105A0B"/>
    <w:rsid w:val="001063DB"/>
    <w:rsid w:val="00106844"/>
    <w:rsid w:val="00107BF9"/>
    <w:rsid w:val="00107FC2"/>
    <w:rsid w:val="00110CE6"/>
    <w:rsid w:val="00110D3E"/>
    <w:rsid w:val="00110EA9"/>
    <w:rsid w:val="00112F65"/>
    <w:rsid w:val="00113196"/>
    <w:rsid w:val="00113B5B"/>
    <w:rsid w:val="001144A7"/>
    <w:rsid w:val="0011460F"/>
    <w:rsid w:val="00114976"/>
    <w:rsid w:val="00114DA5"/>
    <w:rsid w:val="00114E78"/>
    <w:rsid w:val="00115D7F"/>
    <w:rsid w:val="00116C5E"/>
    <w:rsid w:val="00116EAA"/>
    <w:rsid w:val="00117109"/>
    <w:rsid w:val="00117E71"/>
    <w:rsid w:val="001204BF"/>
    <w:rsid w:val="0012189B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37F03"/>
    <w:rsid w:val="001402A0"/>
    <w:rsid w:val="001412E3"/>
    <w:rsid w:val="001413BE"/>
    <w:rsid w:val="001415C2"/>
    <w:rsid w:val="00141768"/>
    <w:rsid w:val="00142312"/>
    <w:rsid w:val="00142A1B"/>
    <w:rsid w:val="00142F98"/>
    <w:rsid w:val="0014379B"/>
    <w:rsid w:val="00145414"/>
    <w:rsid w:val="0014558E"/>
    <w:rsid w:val="0014595E"/>
    <w:rsid w:val="00150742"/>
    <w:rsid w:val="001512BA"/>
    <w:rsid w:val="001515DD"/>
    <w:rsid w:val="00151DD7"/>
    <w:rsid w:val="001537D4"/>
    <w:rsid w:val="0015398B"/>
    <w:rsid w:val="00153B42"/>
    <w:rsid w:val="00154FF5"/>
    <w:rsid w:val="00155272"/>
    <w:rsid w:val="00157655"/>
    <w:rsid w:val="00160FB1"/>
    <w:rsid w:val="00161E14"/>
    <w:rsid w:val="00162512"/>
    <w:rsid w:val="001628D0"/>
    <w:rsid w:val="001637DD"/>
    <w:rsid w:val="00163D04"/>
    <w:rsid w:val="0016477E"/>
    <w:rsid w:val="001648A5"/>
    <w:rsid w:val="00164971"/>
    <w:rsid w:val="00166AA9"/>
    <w:rsid w:val="00167D8C"/>
    <w:rsid w:val="0017000A"/>
    <w:rsid w:val="00170449"/>
    <w:rsid w:val="001718D7"/>
    <w:rsid w:val="0017194A"/>
    <w:rsid w:val="00173278"/>
    <w:rsid w:val="001734FC"/>
    <w:rsid w:val="00175D7A"/>
    <w:rsid w:val="00176BEB"/>
    <w:rsid w:val="00177863"/>
    <w:rsid w:val="00177AAF"/>
    <w:rsid w:val="00180145"/>
    <w:rsid w:val="00180B67"/>
    <w:rsid w:val="001818A8"/>
    <w:rsid w:val="0018238C"/>
    <w:rsid w:val="0018257D"/>
    <w:rsid w:val="0018285D"/>
    <w:rsid w:val="00182D3A"/>
    <w:rsid w:val="00183F60"/>
    <w:rsid w:val="001846C7"/>
    <w:rsid w:val="00187357"/>
    <w:rsid w:val="001873BE"/>
    <w:rsid w:val="00187847"/>
    <w:rsid w:val="0018787A"/>
    <w:rsid w:val="00187DC1"/>
    <w:rsid w:val="00190571"/>
    <w:rsid w:val="00192868"/>
    <w:rsid w:val="00194316"/>
    <w:rsid w:val="00194531"/>
    <w:rsid w:val="00194AD6"/>
    <w:rsid w:val="001951F4"/>
    <w:rsid w:val="00195484"/>
    <w:rsid w:val="0019580D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374"/>
    <w:rsid w:val="001A33C6"/>
    <w:rsid w:val="001A3425"/>
    <w:rsid w:val="001A3B73"/>
    <w:rsid w:val="001A44FD"/>
    <w:rsid w:val="001A50A7"/>
    <w:rsid w:val="001A5B3C"/>
    <w:rsid w:val="001A683B"/>
    <w:rsid w:val="001A6F87"/>
    <w:rsid w:val="001A718A"/>
    <w:rsid w:val="001B01D0"/>
    <w:rsid w:val="001B069A"/>
    <w:rsid w:val="001B1C4E"/>
    <w:rsid w:val="001B30C5"/>
    <w:rsid w:val="001B42DA"/>
    <w:rsid w:val="001B46AE"/>
    <w:rsid w:val="001B4E03"/>
    <w:rsid w:val="001B4F32"/>
    <w:rsid w:val="001B543A"/>
    <w:rsid w:val="001B5BA6"/>
    <w:rsid w:val="001B6665"/>
    <w:rsid w:val="001B669E"/>
    <w:rsid w:val="001B66DA"/>
    <w:rsid w:val="001B6DA1"/>
    <w:rsid w:val="001B70C8"/>
    <w:rsid w:val="001C0AD0"/>
    <w:rsid w:val="001C1481"/>
    <w:rsid w:val="001C2068"/>
    <w:rsid w:val="001C3D05"/>
    <w:rsid w:val="001C42D7"/>
    <w:rsid w:val="001C46B2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728"/>
    <w:rsid w:val="001D1A4E"/>
    <w:rsid w:val="001D1A6D"/>
    <w:rsid w:val="001D1C85"/>
    <w:rsid w:val="001D2267"/>
    <w:rsid w:val="001D232D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6D01"/>
    <w:rsid w:val="001E7141"/>
    <w:rsid w:val="001E72B7"/>
    <w:rsid w:val="001F0452"/>
    <w:rsid w:val="001F0D7F"/>
    <w:rsid w:val="001F1129"/>
    <w:rsid w:val="001F18ED"/>
    <w:rsid w:val="001F2215"/>
    <w:rsid w:val="001F2550"/>
    <w:rsid w:val="001F2600"/>
    <w:rsid w:val="001F42A4"/>
    <w:rsid w:val="001F4D63"/>
    <w:rsid w:val="001F5234"/>
    <w:rsid w:val="0020063A"/>
    <w:rsid w:val="00200836"/>
    <w:rsid w:val="00201966"/>
    <w:rsid w:val="00201A28"/>
    <w:rsid w:val="00201E49"/>
    <w:rsid w:val="00202C03"/>
    <w:rsid w:val="00203989"/>
    <w:rsid w:val="00204AAE"/>
    <w:rsid w:val="00205450"/>
    <w:rsid w:val="00205672"/>
    <w:rsid w:val="0020627A"/>
    <w:rsid w:val="00206687"/>
    <w:rsid w:val="00206FC6"/>
    <w:rsid w:val="0020770C"/>
    <w:rsid w:val="00207AC9"/>
    <w:rsid w:val="00211A56"/>
    <w:rsid w:val="00211B8E"/>
    <w:rsid w:val="00212D4B"/>
    <w:rsid w:val="00212E9C"/>
    <w:rsid w:val="002134A8"/>
    <w:rsid w:val="0021475D"/>
    <w:rsid w:val="00214886"/>
    <w:rsid w:val="00215EB1"/>
    <w:rsid w:val="00217332"/>
    <w:rsid w:val="002173AC"/>
    <w:rsid w:val="00217870"/>
    <w:rsid w:val="00221090"/>
    <w:rsid w:val="00221176"/>
    <w:rsid w:val="00221988"/>
    <w:rsid w:val="00221B9E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278E0"/>
    <w:rsid w:val="00230F21"/>
    <w:rsid w:val="002319AD"/>
    <w:rsid w:val="00231F0A"/>
    <w:rsid w:val="00232A4E"/>
    <w:rsid w:val="0023371F"/>
    <w:rsid w:val="00233A98"/>
    <w:rsid w:val="00233ED3"/>
    <w:rsid w:val="00235057"/>
    <w:rsid w:val="00235092"/>
    <w:rsid w:val="002357F3"/>
    <w:rsid w:val="002362BC"/>
    <w:rsid w:val="0023658A"/>
    <w:rsid w:val="00236611"/>
    <w:rsid w:val="00236739"/>
    <w:rsid w:val="00240F70"/>
    <w:rsid w:val="00241562"/>
    <w:rsid w:val="00242490"/>
    <w:rsid w:val="002431BA"/>
    <w:rsid w:val="002447C9"/>
    <w:rsid w:val="00245825"/>
    <w:rsid w:val="002469EF"/>
    <w:rsid w:val="00246F8D"/>
    <w:rsid w:val="00247911"/>
    <w:rsid w:val="00247D24"/>
    <w:rsid w:val="00247D6B"/>
    <w:rsid w:val="00250EE5"/>
    <w:rsid w:val="00251531"/>
    <w:rsid w:val="00252638"/>
    <w:rsid w:val="00252B72"/>
    <w:rsid w:val="00252F81"/>
    <w:rsid w:val="0025394E"/>
    <w:rsid w:val="00253B05"/>
    <w:rsid w:val="002547C9"/>
    <w:rsid w:val="00255316"/>
    <w:rsid w:val="00255434"/>
    <w:rsid w:val="00257BB3"/>
    <w:rsid w:val="0026342C"/>
    <w:rsid w:val="00263B56"/>
    <w:rsid w:val="00264CF4"/>
    <w:rsid w:val="00266790"/>
    <w:rsid w:val="00267F07"/>
    <w:rsid w:val="002710FF"/>
    <w:rsid w:val="002714D3"/>
    <w:rsid w:val="002728AE"/>
    <w:rsid w:val="00272C7F"/>
    <w:rsid w:val="00272CAD"/>
    <w:rsid w:val="00272DA1"/>
    <w:rsid w:val="00272F11"/>
    <w:rsid w:val="00272FA3"/>
    <w:rsid w:val="00273F4D"/>
    <w:rsid w:val="00274D88"/>
    <w:rsid w:val="002760B5"/>
    <w:rsid w:val="00276B21"/>
    <w:rsid w:val="00277564"/>
    <w:rsid w:val="002800BC"/>
    <w:rsid w:val="00280117"/>
    <w:rsid w:val="00280D47"/>
    <w:rsid w:val="00280FA2"/>
    <w:rsid w:val="00281114"/>
    <w:rsid w:val="002812B7"/>
    <w:rsid w:val="0028248F"/>
    <w:rsid w:val="00282787"/>
    <w:rsid w:val="00283B24"/>
    <w:rsid w:val="0028466F"/>
    <w:rsid w:val="00284BF2"/>
    <w:rsid w:val="0028536E"/>
    <w:rsid w:val="00287174"/>
    <w:rsid w:val="002873AC"/>
    <w:rsid w:val="00287EF9"/>
    <w:rsid w:val="00287F87"/>
    <w:rsid w:val="002902B6"/>
    <w:rsid w:val="0029119B"/>
    <w:rsid w:val="002924ED"/>
    <w:rsid w:val="0029252E"/>
    <w:rsid w:val="00292E7E"/>
    <w:rsid w:val="00292ECE"/>
    <w:rsid w:val="002939E9"/>
    <w:rsid w:val="002949D2"/>
    <w:rsid w:val="00294C70"/>
    <w:rsid w:val="002958F8"/>
    <w:rsid w:val="00295E81"/>
    <w:rsid w:val="00296DE6"/>
    <w:rsid w:val="00297AEF"/>
    <w:rsid w:val="00297BFA"/>
    <w:rsid w:val="002A2EC4"/>
    <w:rsid w:val="002A38B5"/>
    <w:rsid w:val="002A4570"/>
    <w:rsid w:val="002A475E"/>
    <w:rsid w:val="002A58BF"/>
    <w:rsid w:val="002A5E78"/>
    <w:rsid w:val="002A5EB0"/>
    <w:rsid w:val="002A70BE"/>
    <w:rsid w:val="002B07B9"/>
    <w:rsid w:val="002B0C76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499"/>
    <w:rsid w:val="002B7FF7"/>
    <w:rsid w:val="002C12CC"/>
    <w:rsid w:val="002C149C"/>
    <w:rsid w:val="002C1BC1"/>
    <w:rsid w:val="002C1CD6"/>
    <w:rsid w:val="002C2879"/>
    <w:rsid w:val="002C2D40"/>
    <w:rsid w:val="002C37E6"/>
    <w:rsid w:val="002C47EA"/>
    <w:rsid w:val="002C79FD"/>
    <w:rsid w:val="002C7E1C"/>
    <w:rsid w:val="002D0644"/>
    <w:rsid w:val="002D09DD"/>
    <w:rsid w:val="002D0C9E"/>
    <w:rsid w:val="002D13C7"/>
    <w:rsid w:val="002D1556"/>
    <w:rsid w:val="002D1584"/>
    <w:rsid w:val="002D1B86"/>
    <w:rsid w:val="002D249E"/>
    <w:rsid w:val="002D2DBE"/>
    <w:rsid w:val="002D31B4"/>
    <w:rsid w:val="002D40DF"/>
    <w:rsid w:val="002D48ED"/>
    <w:rsid w:val="002D566D"/>
    <w:rsid w:val="002D5A7A"/>
    <w:rsid w:val="002D6352"/>
    <w:rsid w:val="002D63A2"/>
    <w:rsid w:val="002D77BD"/>
    <w:rsid w:val="002E0903"/>
    <w:rsid w:val="002E0D5F"/>
    <w:rsid w:val="002E15C9"/>
    <w:rsid w:val="002E18FC"/>
    <w:rsid w:val="002E1D84"/>
    <w:rsid w:val="002E2F67"/>
    <w:rsid w:val="002E3871"/>
    <w:rsid w:val="002E4726"/>
    <w:rsid w:val="002E54C1"/>
    <w:rsid w:val="002E557A"/>
    <w:rsid w:val="002E5BBC"/>
    <w:rsid w:val="002E62CA"/>
    <w:rsid w:val="002E6848"/>
    <w:rsid w:val="002E6D69"/>
    <w:rsid w:val="002E7C21"/>
    <w:rsid w:val="002F01DE"/>
    <w:rsid w:val="002F06D2"/>
    <w:rsid w:val="002F0ABF"/>
    <w:rsid w:val="002F20FF"/>
    <w:rsid w:val="002F2482"/>
    <w:rsid w:val="002F263F"/>
    <w:rsid w:val="002F2CD8"/>
    <w:rsid w:val="002F4402"/>
    <w:rsid w:val="002F544E"/>
    <w:rsid w:val="002F57D1"/>
    <w:rsid w:val="002F588A"/>
    <w:rsid w:val="002F61DB"/>
    <w:rsid w:val="002F731B"/>
    <w:rsid w:val="002F7C46"/>
    <w:rsid w:val="003001FA"/>
    <w:rsid w:val="00300F65"/>
    <w:rsid w:val="0030178F"/>
    <w:rsid w:val="003019E5"/>
    <w:rsid w:val="00301BC1"/>
    <w:rsid w:val="00302D55"/>
    <w:rsid w:val="003035B5"/>
    <w:rsid w:val="00303BE1"/>
    <w:rsid w:val="003042BF"/>
    <w:rsid w:val="003056A9"/>
    <w:rsid w:val="00306039"/>
    <w:rsid w:val="0030603D"/>
    <w:rsid w:val="00306D84"/>
    <w:rsid w:val="00306FEE"/>
    <w:rsid w:val="00307026"/>
    <w:rsid w:val="00307399"/>
    <w:rsid w:val="00310306"/>
    <w:rsid w:val="00310386"/>
    <w:rsid w:val="003108C6"/>
    <w:rsid w:val="003112D3"/>
    <w:rsid w:val="0031206E"/>
    <w:rsid w:val="003126C0"/>
    <w:rsid w:val="00312E08"/>
    <w:rsid w:val="003136F9"/>
    <w:rsid w:val="0031399F"/>
    <w:rsid w:val="00313FD9"/>
    <w:rsid w:val="003140BC"/>
    <w:rsid w:val="0031443E"/>
    <w:rsid w:val="0031500A"/>
    <w:rsid w:val="003150F2"/>
    <w:rsid w:val="00315249"/>
    <w:rsid w:val="00315798"/>
    <w:rsid w:val="00316189"/>
    <w:rsid w:val="003172E9"/>
    <w:rsid w:val="00317A25"/>
    <w:rsid w:val="00317C1A"/>
    <w:rsid w:val="003201E2"/>
    <w:rsid w:val="00320F91"/>
    <w:rsid w:val="00322079"/>
    <w:rsid w:val="00322C19"/>
    <w:rsid w:val="00323B10"/>
    <w:rsid w:val="003242DE"/>
    <w:rsid w:val="00324490"/>
    <w:rsid w:val="003247A5"/>
    <w:rsid w:val="00324D72"/>
    <w:rsid w:val="0032556F"/>
    <w:rsid w:val="0032562F"/>
    <w:rsid w:val="00325AC4"/>
    <w:rsid w:val="00325D16"/>
    <w:rsid w:val="00327518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6D4B"/>
    <w:rsid w:val="003374E2"/>
    <w:rsid w:val="00337B48"/>
    <w:rsid w:val="00337C15"/>
    <w:rsid w:val="00340069"/>
    <w:rsid w:val="0034067C"/>
    <w:rsid w:val="00340CDF"/>
    <w:rsid w:val="00340DE7"/>
    <w:rsid w:val="00341139"/>
    <w:rsid w:val="003411C5"/>
    <w:rsid w:val="00341E11"/>
    <w:rsid w:val="00341EF1"/>
    <w:rsid w:val="00342227"/>
    <w:rsid w:val="0034391A"/>
    <w:rsid w:val="00343BA6"/>
    <w:rsid w:val="00344075"/>
    <w:rsid w:val="0034458A"/>
    <w:rsid w:val="00344669"/>
    <w:rsid w:val="00344A5D"/>
    <w:rsid w:val="00345901"/>
    <w:rsid w:val="003464D9"/>
    <w:rsid w:val="0035012D"/>
    <w:rsid w:val="00351E05"/>
    <w:rsid w:val="00351F67"/>
    <w:rsid w:val="00352806"/>
    <w:rsid w:val="00352ABD"/>
    <w:rsid w:val="003535F2"/>
    <w:rsid w:val="00353DD4"/>
    <w:rsid w:val="00354033"/>
    <w:rsid w:val="00354AD9"/>
    <w:rsid w:val="00354BC8"/>
    <w:rsid w:val="00355594"/>
    <w:rsid w:val="00355C00"/>
    <w:rsid w:val="00356202"/>
    <w:rsid w:val="00362037"/>
    <w:rsid w:val="00362194"/>
    <w:rsid w:val="00362AD0"/>
    <w:rsid w:val="00363749"/>
    <w:rsid w:val="00363B8C"/>
    <w:rsid w:val="00363F26"/>
    <w:rsid w:val="00363F44"/>
    <w:rsid w:val="003654CE"/>
    <w:rsid w:val="003659F5"/>
    <w:rsid w:val="003673C5"/>
    <w:rsid w:val="003678C3"/>
    <w:rsid w:val="003679F9"/>
    <w:rsid w:val="00367B8C"/>
    <w:rsid w:val="00367D8D"/>
    <w:rsid w:val="00367F64"/>
    <w:rsid w:val="00370B5B"/>
    <w:rsid w:val="00370F46"/>
    <w:rsid w:val="00371585"/>
    <w:rsid w:val="00371B71"/>
    <w:rsid w:val="00372DF6"/>
    <w:rsid w:val="00373448"/>
    <w:rsid w:val="003744BF"/>
    <w:rsid w:val="0037490C"/>
    <w:rsid w:val="00375346"/>
    <w:rsid w:val="003756F7"/>
    <w:rsid w:val="00375EAA"/>
    <w:rsid w:val="00376E91"/>
    <w:rsid w:val="003800A8"/>
    <w:rsid w:val="00380E17"/>
    <w:rsid w:val="00380EA6"/>
    <w:rsid w:val="003813D2"/>
    <w:rsid w:val="003813FC"/>
    <w:rsid w:val="00381400"/>
    <w:rsid w:val="00382E79"/>
    <w:rsid w:val="0038352A"/>
    <w:rsid w:val="00383625"/>
    <w:rsid w:val="003836FC"/>
    <w:rsid w:val="0038417F"/>
    <w:rsid w:val="00384C06"/>
    <w:rsid w:val="00384D62"/>
    <w:rsid w:val="00385170"/>
    <w:rsid w:val="00385741"/>
    <w:rsid w:val="0038661F"/>
    <w:rsid w:val="003867FC"/>
    <w:rsid w:val="00386CBE"/>
    <w:rsid w:val="0038781B"/>
    <w:rsid w:val="00387C05"/>
    <w:rsid w:val="00387FA1"/>
    <w:rsid w:val="003903B0"/>
    <w:rsid w:val="003914BB"/>
    <w:rsid w:val="00391910"/>
    <w:rsid w:val="00391DD1"/>
    <w:rsid w:val="00391EF0"/>
    <w:rsid w:val="00394515"/>
    <w:rsid w:val="0039512B"/>
    <w:rsid w:val="00395AFC"/>
    <w:rsid w:val="00397059"/>
    <w:rsid w:val="003972C2"/>
    <w:rsid w:val="0039756D"/>
    <w:rsid w:val="003979FA"/>
    <w:rsid w:val="00397A9A"/>
    <w:rsid w:val="00397EEE"/>
    <w:rsid w:val="003A06AC"/>
    <w:rsid w:val="003A0CB9"/>
    <w:rsid w:val="003A11E7"/>
    <w:rsid w:val="003A193C"/>
    <w:rsid w:val="003A1C7E"/>
    <w:rsid w:val="003A1E63"/>
    <w:rsid w:val="003A24FE"/>
    <w:rsid w:val="003A2AB3"/>
    <w:rsid w:val="003A3475"/>
    <w:rsid w:val="003A36C7"/>
    <w:rsid w:val="003A406E"/>
    <w:rsid w:val="003A45B0"/>
    <w:rsid w:val="003A469F"/>
    <w:rsid w:val="003A4F4E"/>
    <w:rsid w:val="003A5304"/>
    <w:rsid w:val="003A5409"/>
    <w:rsid w:val="003A708D"/>
    <w:rsid w:val="003A74E9"/>
    <w:rsid w:val="003B0E8A"/>
    <w:rsid w:val="003B2A5F"/>
    <w:rsid w:val="003B36E0"/>
    <w:rsid w:val="003B41A6"/>
    <w:rsid w:val="003B44E5"/>
    <w:rsid w:val="003B47D0"/>
    <w:rsid w:val="003B5772"/>
    <w:rsid w:val="003B5E66"/>
    <w:rsid w:val="003B6AFB"/>
    <w:rsid w:val="003B6F67"/>
    <w:rsid w:val="003B7DF9"/>
    <w:rsid w:val="003C0C33"/>
    <w:rsid w:val="003C1418"/>
    <w:rsid w:val="003C1501"/>
    <w:rsid w:val="003C1D0E"/>
    <w:rsid w:val="003C359B"/>
    <w:rsid w:val="003C3B40"/>
    <w:rsid w:val="003C3E44"/>
    <w:rsid w:val="003C4C49"/>
    <w:rsid w:val="003C4CAE"/>
    <w:rsid w:val="003C5591"/>
    <w:rsid w:val="003C5862"/>
    <w:rsid w:val="003C6F16"/>
    <w:rsid w:val="003C758B"/>
    <w:rsid w:val="003C7B82"/>
    <w:rsid w:val="003D0CC3"/>
    <w:rsid w:val="003D11A7"/>
    <w:rsid w:val="003D1318"/>
    <w:rsid w:val="003D148F"/>
    <w:rsid w:val="003D2605"/>
    <w:rsid w:val="003D290D"/>
    <w:rsid w:val="003D2E1C"/>
    <w:rsid w:val="003D39E9"/>
    <w:rsid w:val="003D3E1A"/>
    <w:rsid w:val="003D3EBB"/>
    <w:rsid w:val="003D4025"/>
    <w:rsid w:val="003D4B95"/>
    <w:rsid w:val="003D4F3D"/>
    <w:rsid w:val="003D6846"/>
    <w:rsid w:val="003D7094"/>
    <w:rsid w:val="003D713B"/>
    <w:rsid w:val="003D79C2"/>
    <w:rsid w:val="003E157D"/>
    <w:rsid w:val="003E1C30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4EDE"/>
    <w:rsid w:val="003F5A7C"/>
    <w:rsid w:val="003F6689"/>
    <w:rsid w:val="003F69D7"/>
    <w:rsid w:val="003F74BA"/>
    <w:rsid w:val="003F77AD"/>
    <w:rsid w:val="003F7DE9"/>
    <w:rsid w:val="003F7E4E"/>
    <w:rsid w:val="003F7F94"/>
    <w:rsid w:val="004007E6"/>
    <w:rsid w:val="00401192"/>
    <w:rsid w:val="00401C5E"/>
    <w:rsid w:val="00402769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8DE"/>
    <w:rsid w:val="00412BC8"/>
    <w:rsid w:val="00413FFC"/>
    <w:rsid w:val="004143FD"/>
    <w:rsid w:val="0041594B"/>
    <w:rsid w:val="00415B47"/>
    <w:rsid w:val="00415D11"/>
    <w:rsid w:val="004169C5"/>
    <w:rsid w:val="00416A44"/>
    <w:rsid w:val="00416F68"/>
    <w:rsid w:val="004171B0"/>
    <w:rsid w:val="00417C8B"/>
    <w:rsid w:val="004207AF"/>
    <w:rsid w:val="0042089D"/>
    <w:rsid w:val="00420BAF"/>
    <w:rsid w:val="00421A27"/>
    <w:rsid w:val="00421D56"/>
    <w:rsid w:val="00421F61"/>
    <w:rsid w:val="00422DB4"/>
    <w:rsid w:val="00423181"/>
    <w:rsid w:val="004233EB"/>
    <w:rsid w:val="00423A33"/>
    <w:rsid w:val="00423BDF"/>
    <w:rsid w:val="00423E9B"/>
    <w:rsid w:val="00424BDB"/>
    <w:rsid w:val="004253C7"/>
    <w:rsid w:val="004256A9"/>
    <w:rsid w:val="004257AF"/>
    <w:rsid w:val="00425DAA"/>
    <w:rsid w:val="00425E63"/>
    <w:rsid w:val="0042664D"/>
    <w:rsid w:val="004268DD"/>
    <w:rsid w:val="00431847"/>
    <w:rsid w:val="00432806"/>
    <w:rsid w:val="00433E78"/>
    <w:rsid w:val="00433E8F"/>
    <w:rsid w:val="00434F4D"/>
    <w:rsid w:val="00434F8D"/>
    <w:rsid w:val="00435540"/>
    <w:rsid w:val="0043562C"/>
    <w:rsid w:val="0043603F"/>
    <w:rsid w:val="00437D85"/>
    <w:rsid w:val="0044087B"/>
    <w:rsid w:val="00440EDD"/>
    <w:rsid w:val="00441E3E"/>
    <w:rsid w:val="00442159"/>
    <w:rsid w:val="00442251"/>
    <w:rsid w:val="00442577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12C"/>
    <w:rsid w:val="00447382"/>
    <w:rsid w:val="00447396"/>
    <w:rsid w:val="00447E67"/>
    <w:rsid w:val="00450D14"/>
    <w:rsid w:val="00451B08"/>
    <w:rsid w:val="00451B97"/>
    <w:rsid w:val="00451D78"/>
    <w:rsid w:val="0045217E"/>
    <w:rsid w:val="0045254A"/>
    <w:rsid w:val="0045312C"/>
    <w:rsid w:val="0045430C"/>
    <w:rsid w:val="00454335"/>
    <w:rsid w:val="00454595"/>
    <w:rsid w:val="004546B5"/>
    <w:rsid w:val="00454E9B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43D3"/>
    <w:rsid w:val="004649DA"/>
    <w:rsid w:val="00466A45"/>
    <w:rsid w:val="00466DEE"/>
    <w:rsid w:val="00466FCA"/>
    <w:rsid w:val="00470661"/>
    <w:rsid w:val="00470903"/>
    <w:rsid w:val="00470C97"/>
    <w:rsid w:val="00470ED8"/>
    <w:rsid w:val="00470F5A"/>
    <w:rsid w:val="00472B9B"/>
    <w:rsid w:val="00472BC6"/>
    <w:rsid w:val="00472FF4"/>
    <w:rsid w:val="004740EE"/>
    <w:rsid w:val="004759DC"/>
    <w:rsid w:val="00475C1C"/>
    <w:rsid w:val="00475FFB"/>
    <w:rsid w:val="0047616B"/>
    <w:rsid w:val="004762EB"/>
    <w:rsid w:val="00476408"/>
    <w:rsid w:val="0047791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5F0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17F"/>
    <w:rsid w:val="00492954"/>
    <w:rsid w:val="00492B48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69FA"/>
    <w:rsid w:val="00497145"/>
    <w:rsid w:val="00497739"/>
    <w:rsid w:val="00497B69"/>
    <w:rsid w:val="004A0F40"/>
    <w:rsid w:val="004A19D4"/>
    <w:rsid w:val="004A1CDB"/>
    <w:rsid w:val="004A1D27"/>
    <w:rsid w:val="004A32B3"/>
    <w:rsid w:val="004A3755"/>
    <w:rsid w:val="004A3F27"/>
    <w:rsid w:val="004A4B4A"/>
    <w:rsid w:val="004A5B68"/>
    <w:rsid w:val="004A65DA"/>
    <w:rsid w:val="004A6CBB"/>
    <w:rsid w:val="004B0A19"/>
    <w:rsid w:val="004B1BE4"/>
    <w:rsid w:val="004B227D"/>
    <w:rsid w:val="004B2721"/>
    <w:rsid w:val="004B37F8"/>
    <w:rsid w:val="004B3BBC"/>
    <w:rsid w:val="004B4168"/>
    <w:rsid w:val="004B4FF4"/>
    <w:rsid w:val="004B52BB"/>
    <w:rsid w:val="004B564A"/>
    <w:rsid w:val="004B59D4"/>
    <w:rsid w:val="004B6CA3"/>
    <w:rsid w:val="004B6CE4"/>
    <w:rsid w:val="004B6EBF"/>
    <w:rsid w:val="004B7F25"/>
    <w:rsid w:val="004C01CA"/>
    <w:rsid w:val="004C3078"/>
    <w:rsid w:val="004C3E03"/>
    <w:rsid w:val="004C4A51"/>
    <w:rsid w:val="004C4B45"/>
    <w:rsid w:val="004C4CFA"/>
    <w:rsid w:val="004C4FA9"/>
    <w:rsid w:val="004C5145"/>
    <w:rsid w:val="004C5A6E"/>
    <w:rsid w:val="004C6342"/>
    <w:rsid w:val="004C6474"/>
    <w:rsid w:val="004C7694"/>
    <w:rsid w:val="004C7C56"/>
    <w:rsid w:val="004D18E8"/>
    <w:rsid w:val="004D2628"/>
    <w:rsid w:val="004D3CF1"/>
    <w:rsid w:val="004D441C"/>
    <w:rsid w:val="004D4CF6"/>
    <w:rsid w:val="004D5854"/>
    <w:rsid w:val="004D6AE0"/>
    <w:rsid w:val="004D6FEE"/>
    <w:rsid w:val="004E05DB"/>
    <w:rsid w:val="004E0A8E"/>
    <w:rsid w:val="004E1A1E"/>
    <w:rsid w:val="004E1ED7"/>
    <w:rsid w:val="004E234C"/>
    <w:rsid w:val="004E2553"/>
    <w:rsid w:val="004E2C9D"/>
    <w:rsid w:val="004E35BF"/>
    <w:rsid w:val="004E3B96"/>
    <w:rsid w:val="004E4168"/>
    <w:rsid w:val="004E480A"/>
    <w:rsid w:val="004E4FCD"/>
    <w:rsid w:val="004E54D8"/>
    <w:rsid w:val="004E56D9"/>
    <w:rsid w:val="004E69C7"/>
    <w:rsid w:val="004E6B05"/>
    <w:rsid w:val="004E729E"/>
    <w:rsid w:val="004F0949"/>
    <w:rsid w:val="004F0CEC"/>
    <w:rsid w:val="004F13E8"/>
    <w:rsid w:val="004F1B87"/>
    <w:rsid w:val="004F2E8C"/>
    <w:rsid w:val="004F4673"/>
    <w:rsid w:val="004F5342"/>
    <w:rsid w:val="004F56F1"/>
    <w:rsid w:val="004F5D68"/>
    <w:rsid w:val="004F63CD"/>
    <w:rsid w:val="004F63EB"/>
    <w:rsid w:val="004F6812"/>
    <w:rsid w:val="004F7D01"/>
    <w:rsid w:val="004F7F64"/>
    <w:rsid w:val="00500770"/>
    <w:rsid w:val="00500BAB"/>
    <w:rsid w:val="00500E41"/>
    <w:rsid w:val="0050102D"/>
    <w:rsid w:val="00503361"/>
    <w:rsid w:val="00504B31"/>
    <w:rsid w:val="005057B5"/>
    <w:rsid w:val="00506D4A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618"/>
    <w:rsid w:val="00516A48"/>
    <w:rsid w:val="00520398"/>
    <w:rsid w:val="00520BEF"/>
    <w:rsid w:val="00521048"/>
    <w:rsid w:val="0052149A"/>
    <w:rsid w:val="005214B9"/>
    <w:rsid w:val="00521F0A"/>
    <w:rsid w:val="00522625"/>
    <w:rsid w:val="00523418"/>
    <w:rsid w:val="0052346B"/>
    <w:rsid w:val="00523A3F"/>
    <w:rsid w:val="00524383"/>
    <w:rsid w:val="00524C8F"/>
    <w:rsid w:val="00525A7B"/>
    <w:rsid w:val="0052666F"/>
    <w:rsid w:val="005273C4"/>
    <w:rsid w:val="005300FB"/>
    <w:rsid w:val="005308F9"/>
    <w:rsid w:val="0053312B"/>
    <w:rsid w:val="005339A8"/>
    <w:rsid w:val="00533E87"/>
    <w:rsid w:val="00534763"/>
    <w:rsid w:val="00534BF9"/>
    <w:rsid w:val="00534CF3"/>
    <w:rsid w:val="00534F77"/>
    <w:rsid w:val="0053688E"/>
    <w:rsid w:val="0053753C"/>
    <w:rsid w:val="005375FA"/>
    <w:rsid w:val="00537BA6"/>
    <w:rsid w:val="00541BD3"/>
    <w:rsid w:val="00541DD3"/>
    <w:rsid w:val="005425A8"/>
    <w:rsid w:val="005436E4"/>
    <w:rsid w:val="00543801"/>
    <w:rsid w:val="00544C94"/>
    <w:rsid w:val="00544D38"/>
    <w:rsid w:val="00544FE1"/>
    <w:rsid w:val="00545239"/>
    <w:rsid w:val="0054620C"/>
    <w:rsid w:val="0054687E"/>
    <w:rsid w:val="005477C3"/>
    <w:rsid w:val="00547C0C"/>
    <w:rsid w:val="0055013D"/>
    <w:rsid w:val="00550749"/>
    <w:rsid w:val="0055085B"/>
    <w:rsid w:val="00551622"/>
    <w:rsid w:val="00551C33"/>
    <w:rsid w:val="00551C42"/>
    <w:rsid w:val="00551CED"/>
    <w:rsid w:val="0055217C"/>
    <w:rsid w:val="0055255A"/>
    <w:rsid w:val="00552834"/>
    <w:rsid w:val="0055296C"/>
    <w:rsid w:val="005529AA"/>
    <w:rsid w:val="005530A3"/>
    <w:rsid w:val="00553266"/>
    <w:rsid w:val="00554306"/>
    <w:rsid w:val="0055554D"/>
    <w:rsid w:val="00555DF2"/>
    <w:rsid w:val="00557025"/>
    <w:rsid w:val="0055742C"/>
    <w:rsid w:val="00561733"/>
    <w:rsid w:val="00561A30"/>
    <w:rsid w:val="00561E57"/>
    <w:rsid w:val="00563589"/>
    <w:rsid w:val="0056382E"/>
    <w:rsid w:val="00564CBA"/>
    <w:rsid w:val="00565529"/>
    <w:rsid w:val="00566522"/>
    <w:rsid w:val="0056653F"/>
    <w:rsid w:val="005668AF"/>
    <w:rsid w:val="00570DBC"/>
    <w:rsid w:val="00570F42"/>
    <w:rsid w:val="00571D0D"/>
    <w:rsid w:val="00573F69"/>
    <w:rsid w:val="005741A8"/>
    <w:rsid w:val="005745E3"/>
    <w:rsid w:val="00574739"/>
    <w:rsid w:val="00575093"/>
    <w:rsid w:val="00575714"/>
    <w:rsid w:val="00575AC1"/>
    <w:rsid w:val="00575D70"/>
    <w:rsid w:val="0057625A"/>
    <w:rsid w:val="00576280"/>
    <w:rsid w:val="0057665C"/>
    <w:rsid w:val="00577053"/>
    <w:rsid w:val="00577EB9"/>
    <w:rsid w:val="00580367"/>
    <w:rsid w:val="0058038A"/>
    <w:rsid w:val="00580658"/>
    <w:rsid w:val="0058130F"/>
    <w:rsid w:val="00581F72"/>
    <w:rsid w:val="0058229A"/>
    <w:rsid w:val="0058231D"/>
    <w:rsid w:val="00582C43"/>
    <w:rsid w:val="005835C9"/>
    <w:rsid w:val="005837FE"/>
    <w:rsid w:val="00583C42"/>
    <w:rsid w:val="00584149"/>
    <w:rsid w:val="0058533D"/>
    <w:rsid w:val="00586515"/>
    <w:rsid w:val="00586C54"/>
    <w:rsid w:val="00587187"/>
    <w:rsid w:val="00587F52"/>
    <w:rsid w:val="005908F6"/>
    <w:rsid w:val="00590CFF"/>
    <w:rsid w:val="00591530"/>
    <w:rsid w:val="00591F84"/>
    <w:rsid w:val="00592F37"/>
    <w:rsid w:val="00593C98"/>
    <w:rsid w:val="0059445C"/>
    <w:rsid w:val="00594F01"/>
    <w:rsid w:val="00595317"/>
    <w:rsid w:val="00595907"/>
    <w:rsid w:val="0059613E"/>
    <w:rsid w:val="005961F5"/>
    <w:rsid w:val="005969A3"/>
    <w:rsid w:val="00596EAC"/>
    <w:rsid w:val="00596FE3"/>
    <w:rsid w:val="005A0A0B"/>
    <w:rsid w:val="005A0B21"/>
    <w:rsid w:val="005A2F99"/>
    <w:rsid w:val="005A494D"/>
    <w:rsid w:val="005A57E7"/>
    <w:rsid w:val="005A7373"/>
    <w:rsid w:val="005A75F3"/>
    <w:rsid w:val="005A792D"/>
    <w:rsid w:val="005A7BEC"/>
    <w:rsid w:val="005B0509"/>
    <w:rsid w:val="005B0F0E"/>
    <w:rsid w:val="005B1FDE"/>
    <w:rsid w:val="005B23AE"/>
    <w:rsid w:val="005B288B"/>
    <w:rsid w:val="005B2CCD"/>
    <w:rsid w:val="005B3E68"/>
    <w:rsid w:val="005B4E66"/>
    <w:rsid w:val="005B5052"/>
    <w:rsid w:val="005B5C15"/>
    <w:rsid w:val="005B6295"/>
    <w:rsid w:val="005B666F"/>
    <w:rsid w:val="005B68C9"/>
    <w:rsid w:val="005B6901"/>
    <w:rsid w:val="005B6F7A"/>
    <w:rsid w:val="005C13B9"/>
    <w:rsid w:val="005C161E"/>
    <w:rsid w:val="005C1656"/>
    <w:rsid w:val="005C1A20"/>
    <w:rsid w:val="005C1A68"/>
    <w:rsid w:val="005C1BFC"/>
    <w:rsid w:val="005C1D64"/>
    <w:rsid w:val="005C252A"/>
    <w:rsid w:val="005C30CD"/>
    <w:rsid w:val="005C3726"/>
    <w:rsid w:val="005C3ED7"/>
    <w:rsid w:val="005C676A"/>
    <w:rsid w:val="005C6865"/>
    <w:rsid w:val="005C68C0"/>
    <w:rsid w:val="005C6F63"/>
    <w:rsid w:val="005C6F91"/>
    <w:rsid w:val="005C7357"/>
    <w:rsid w:val="005C7906"/>
    <w:rsid w:val="005C799E"/>
    <w:rsid w:val="005C7F39"/>
    <w:rsid w:val="005D0041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454B"/>
    <w:rsid w:val="005D559C"/>
    <w:rsid w:val="005D5AB7"/>
    <w:rsid w:val="005D5AFD"/>
    <w:rsid w:val="005D5E20"/>
    <w:rsid w:val="005D6371"/>
    <w:rsid w:val="005D6691"/>
    <w:rsid w:val="005D7EDC"/>
    <w:rsid w:val="005E0F54"/>
    <w:rsid w:val="005E1131"/>
    <w:rsid w:val="005E219D"/>
    <w:rsid w:val="005E3304"/>
    <w:rsid w:val="005E574E"/>
    <w:rsid w:val="005E65E2"/>
    <w:rsid w:val="005E773E"/>
    <w:rsid w:val="005F2309"/>
    <w:rsid w:val="005F248E"/>
    <w:rsid w:val="005F2547"/>
    <w:rsid w:val="005F2E8B"/>
    <w:rsid w:val="005F2F1F"/>
    <w:rsid w:val="005F2F41"/>
    <w:rsid w:val="005F6168"/>
    <w:rsid w:val="005F621F"/>
    <w:rsid w:val="005F6231"/>
    <w:rsid w:val="005F67C9"/>
    <w:rsid w:val="005F68A6"/>
    <w:rsid w:val="005F7008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4384"/>
    <w:rsid w:val="00605016"/>
    <w:rsid w:val="00605A89"/>
    <w:rsid w:val="00605B22"/>
    <w:rsid w:val="00606657"/>
    <w:rsid w:val="00606EDF"/>
    <w:rsid w:val="00607D4C"/>
    <w:rsid w:val="0061006D"/>
    <w:rsid w:val="0061324C"/>
    <w:rsid w:val="00613610"/>
    <w:rsid w:val="00614B79"/>
    <w:rsid w:val="00615978"/>
    <w:rsid w:val="006169DA"/>
    <w:rsid w:val="00616D86"/>
    <w:rsid w:val="00617C7C"/>
    <w:rsid w:val="006202AF"/>
    <w:rsid w:val="00620AD5"/>
    <w:rsid w:val="0062127D"/>
    <w:rsid w:val="00621336"/>
    <w:rsid w:val="00621F17"/>
    <w:rsid w:val="00622B7B"/>
    <w:rsid w:val="00625125"/>
    <w:rsid w:val="00625D61"/>
    <w:rsid w:val="006268C9"/>
    <w:rsid w:val="006268D9"/>
    <w:rsid w:val="00630F27"/>
    <w:rsid w:val="006314C9"/>
    <w:rsid w:val="006320D5"/>
    <w:rsid w:val="00632588"/>
    <w:rsid w:val="00633ADC"/>
    <w:rsid w:val="006343C4"/>
    <w:rsid w:val="00634D62"/>
    <w:rsid w:val="00635543"/>
    <w:rsid w:val="006359EA"/>
    <w:rsid w:val="006374A7"/>
    <w:rsid w:val="0063771C"/>
    <w:rsid w:val="00637D86"/>
    <w:rsid w:val="00640D74"/>
    <w:rsid w:val="00641E8A"/>
    <w:rsid w:val="006430FD"/>
    <w:rsid w:val="0064330E"/>
    <w:rsid w:val="0064370E"/>
    <w:rsid w:val="0064676E"/>
    <w:rsid w:val="006469BD"/>
    <w:rsid w:val="0064709C"/>
    <w:rsid w:val="006470AB"/>
    <w:rsid w:val="00647D03"/>
    <w:rsid w:val="006500EA"/>
    <w:rsid w:val="0065028D"/>
    <w:rsid w:val="0065183A"/>
    <w:rsid w:val="00652AC5"/>
    <w:rsid w:val="00652CC7"/>
    <w:rsid w:val="006536BB"/>
    <w:rsid w:val="00653870"/>
    <w:rsid w:val="00653BDE"/>
    <w:rsid w:val="00653F27"/>
    <w:rsid w:val="00654B01"/>
    <w:rsid w:val="00655463"/>
    <w:rsid w:val="00655AF0"/>
    <w:rsid w:val="00656355"/>
    <w:rsid w:val="00656405"/>
    <w:rsid w:val="006566F9"/>
    <w:rsid w:val="006569BA"/>
    <w:rsid w:val="00660A68"/>
    <w:rsid w:val="00660FBC"/>
    <w:rsid w:val="00662A29"/>
    <w:rsid w:val="0066344E"/>
    <w:rsid w:val="00663780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446B"/>
    <w:rsid w:val="00675246"/>
    <w:rsid w:val="00675C86"/>
    <w:rsid w:val="00676A96"/>
    <w:rsid w:val="00677D7B"/>
    <w:rsid w:val="00680A69"/>
    <w:rsid w:val="006823F3"/>
    <w:rsid w:val="00682C75"/>
    <w:rsid w:val="00683608"/>
    <w:rsid w:val="00683F59"/>
    <w:rsid w:val="00684CB2"/>
    <w:rsid w:val="0068680A"/>
    <w:rsid w:val="00686F4D"/>
    <w:rsid w:val="0068788A"/>
    <w:rsid w:val="00687AC7"/>
    <w:rsid w:val="00687D8D"/>
    <w:rsid w:val="00690578"/>
    <w:rsid w:val="00690FA6"/>
    <w:rsid w:val="006927AF"/>
    <w:rsid w:val="006929D6"/>
    <w:rsid w:val="00692B88"/>
    <w:rsid w:val="00692F70"/>
    <w:rsid w:val="00693F48"/>
    <w:rsid w:val="00695285"/>
    <w:rsid w:val="00695AA3"/>
    <w:rsid w:val="00695B51"/>
    <w:rsid w:val="00696ADA"/>
    <w:rsid w:val="006A0603"/>
    <w:rsid w:val="006A080B"/>
    <w:rsid w:val="006A0EB1"/>
    <w:rsid w:val="006A2355"/>
    <w:rsid w:val="006A4195"/>
    <w:rsid w:val="006A467F"/>
    <w:rsid w:val="006A4F2A"/>
    <w:rsid w:val="006A6DEA"/>
    <w:rsid w:val="006A7A05"/>
    <w:rsid w:val="006B0562"/>
    <w:rsid w:val="006B16B1"/>
    <w:rsid w:val="006B1CD6"/>
    <w:rsid w:val="006B1ED3"/>
    <w:rsid w:val="006B2C8A"/>
    <w:rsid w:val="006B516E"/>
    <w:rsid w:val="006B5851"/>
    <w:rsid w:val="006B62A8"/>
    <w:rsid w:val="006B691F"/>
    <w:rsid w:val="006B75FD"/>
    <w:rsid w:val="006B7695"/>
    <w:rsid w:val="006B79A3"/>
    <w:rsid w:val="006B7BFB"/>
    <w:rsid w:val="006B7C5D"/>
    <w:rsid w:val="006B7E11"/>
    <w:rsid w:val="006C18BB"/>
    <w:rsid w:val="006C2062"/>
    <w:rsid w:val="006C24DA"/>
    <w:rsid w:val="006C2E00"/>
    <w:rsid w:val="006C3391"/>
    <w:rsid w:val="006C3F4D"/>
    <w:rsid w:val="006C4F40"/>
    <w:rsid w:val="006C541D"/>
    <w:rsid w:val="006C683C"/>
    <w:rsid w:val="006C6E4C"/>
    <w:rsid w:val="006D11E2"/>
    <w:rsid w:val="006D16A1"/>
    <w:rsid w:val="006D1BD2"/>
    <w:rsid w:val="006D227A"/>
    <w:rsid w:val="006D23CA"/>
    <w:rsid w:val="006D23D2"/>
    <w:rsid w:val="006D2CFF"/>
    <w:rsid w:val="006D3296"/>
    <w:rsid w:val="006D3864"/>
    <w:rsid w:val="006D388A"/>
    <w:rsid w:val="006D44AB"/>
    <w:rsid w:val="006D4CF2"/>
    <w:rsid w:val="006D71A2"/>
    <w:rsid w:val="006E03AC"/>
    <w:rsid w:val="006E1EFA"/>
    <w:rsid w:val="006E2432"/>
    <w:rsid w:val="006E28DA"/>
    <w:rsid w:val="006E2A4B"/>
    <w:rsid w:val="006E2B68"/>
    <w:rsid w:val="006E30C0"/>
    <w:rsid w:val="006E33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8B7"/>
    <w:rsid w:val="006F4D3F"/>
    <w:rsid w:val="006F53DA"/>
    <w:rsid w:val="006F6489"/>
    <w:rsid w:val="006F6744"/>
    <w:rsid w:val="006F69FC"/>
    <w:rsid w:val="006F7057"/>
    <w:rsid w:val="00701C11"/>
    <w:rsid w:val="00701C6A"/>
    <w:rsid w:val="00701D90"/>
    <w:rsid w:val="00702009"/>
    <w:rsid w:val="00704D08"/>
    <w:rsid w:val="00704F3D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6461"/>
    <w:rsid w:val="00716A09"/>
    <w:rsid w:val="00717703"/>
    <w:rsid w:val="0072017F"/>
    <w:rsid w:val="007212CC"/>
    <w:rsid w:val="00721311"/>
    <w:rsid w:val="00724112"/>
    <w:rsid w:val="007244E6"/>
    <w:rsid w:val="0072452E"/>
    <w:rsid w:val="00724A0F"/>
    <w:rsid w:val="00724A42"/>
    <w:rsid w:val="007260C5"/>
    <w:rsid w:val="00726A5B"/>
    <w:rsid w:val="00726C86"/>
    <w:rsid w:val="00727B78"/>
    <w:rsid w:val="00730839"/>
    <w:rsid w:val="00731BC7"/>
    <w:rsid w:val="00732163"/>
    <w:rsid w:val="00733794"/>
    <w:rsid w:val="007338C9"/>
    <w:rsid w:val="00733A6A"/>
    <w:rsid w:val="00733AF1"/>
    <w:rsid w:val="007345CA"/>
    <w:rsid w:val="0073471A"/>
    <w:rsid w:val="00735855"/>
    <w:rsid w:val="007360BC"/>
    <w:rsid w:val="00737528"/>
    <w:rsid w:val="00742048"/>
    <w:rsid w:val="00744AEA"/>
    <w:rsid w:val="0074543F"/>
    <w:rsid w:val="00745DA7"/>
    <w:rsid w:val="00745F2F"/>
    <w:rsid w:val="00747543"/>
    <w:rsid w:val="007515D3"/>
    <w:rsid w:val="00752A2D"/>
    <w:rsid w:val="00754C50"/>
    <w:rsid w:val="00755614"/>
    <w:rsid w:val="00756943"/>
    <w:rsid w:val="00762198"/>
    <w:rsid w:val="00762D89"/>
    <w:rsid w:val="00763BFA"/>
    <w:rsid w:val="00765E4C"/>
    <w:rsid w:val="00766007"/>
    <w:rsid w:val="00766B5D"/>
    <w:rsid w:val="00770E73"/>
    <w:rsid w:val="00771154"/>
    <w:rsid w:val="00771AC5"/>
    <w:rsid w:val="00771D75"/>
    <w:rsid w:val="0077233A"/>
    <w:rsid w:val="007737E5"/>
    <w:rsid w:val="00773D17"/>
    <w:rsid w:val="00775E5E"/>
    <w:rsid w:val="0077687E"/>
    <w:rsid w:val="00776EE2"/>
    <w:rsid w:val="00777B35"/>
    <w:rsid w:val="007805F4"/>
    <w:rsid w:val="00780E1E"/>
    <w:rsid w:val="00780E55"/>
    <w:rsid w:val="0078175E"/>
    <w:rsid w:val="00781EF4"/>
    <w:rsid w:val="0078213E"/>
    <w:rsid w:val="0078235E"/>
    <w:rsid w:val="007838DB"/>
    <w:rsid w:val="00783FA8"/>
    <w:rsid w:val="00784131"/>
    <w:rsid w:val="00784E76"/>
    <w:rsid w:val="0078519A"/>
    <w:rsid w:val="007851D2"/>
    <w:rsid w:val="0078693A"/>
    <w:rsid w:val="007870F1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711"/>
    <w:rsid w:val="007943CC"/>
    <w:rsid w:val="00795597"/>
    <w:rsid w:val="00795BA8"/>
    <w:rsid w:val="00795EB8"/>
    <w:rsid w:val="00796564"/>
    <w:rsid w:val="00796BA3"/>
    <w:rsid w:val="00796C1A"/>
    <w:rsid w:val="007972C3"/>
    <w:rsid w:val="007A1421"/>
    <w:rsid w:val="007A211F"/>
    <w:rsid w:val="007A2E20"/>
    <w:rsid w:val="007A2EC6"/>
    <w:rsid w:val="007A371C"/>
    <w:rsid w:val="007A41C9"/>
    <w:rsid w:val="007A634E"/>
    <w:rsid w:val="007A6614"/>
    <w:rsid w:val="007A6E04"/>
    <w:rsid w:val="007A78E1"/>
    <w:rsid w:val="007A7CC1"/>
    <w:rsid w:val="007B14FE"/>
    <w:rsid w:val="007B34BD"/>
    <w:rsid w:val="007B3676"/>
    <w:rsid w:val="007B3EF8"/>
    <w:rsid w:val="007B459A"/>
    <w:rsid w:val="007B5067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45F9"/>
    <w:rsid w:val="007C4972"/>
    <w:rsid w:val="007C5D05"/>
    <w:rsid w:val="007C5F0F"/>
    <w:rsid w:val="007C5F1D"/>
    <w:rsid w:val="007D0752"/>
    <w:rsid w:val="007D103B"/>
    <w:rsid w:val="007D1BD7"/>
    <w:rsid w:val="007D2621"/>
    <w:rsid w:val="007D2A6C"/>
    <w:rsid w:val="007D2B17"/>
    <w:rsid w:val="007D2B45"/>
    <w:rsid w:val="007D427B"/>
    <w:rsid w:val="007D4F6A"/>
    <w:rsid w:val="007D63B3"/>
    <w:rsid w:val="007D6521"/>
    <w:rsid w:val="007D67B6"/>
    <w:rsid w:val="007D7608"/>
    <w:rsid w:val="007D7898"/>
    <w:rsid w:val="007D7D9D"/>
    <w:rsid w:val="007E01F5"/>
    <w:rsid w:val="007E049F"/>
    <w:rsid w:val="007E0B2D"/>
    <w:rsid w:val="007E0B59"/>
    <w:rsid w:val="007E1ABF"/>
    <w:rsid w:val="007E1B2C"/>
    <w:rsid w:val="007E1C3E"/>
    <w:rsid w:val="007E3986"/>
    <w:rsid w:val="007E3F62"/>
    <w:rsid w:val="007E436D"/>
    <w:rsid w:val="007E44B2"/>
    <w:rsid w:val="007E4BE9"/>
    <w:rsid w:val="007E5EFD"/>
    <w:rsid w:val="007E657A"/>
    <w:rsid w:val="007E6DCE"/>
    <w:rsid w:val="007F0775"/>
    <w:rsid w:val="007F0DA0"/>
    <w:rsid w:val="007F132D"/>
    <w:rsid w:val="007F1448"/>
    <w:rsid w:val="007F1C50"/>
    <w:rsid w:val="007F2987"/>
    <w:rsid w:val="007F4117"/>
    <w:rsid w:val="007F5C91"/>
    <w:rsid w:val="007F66D9"/>
    <w:rsid w:val="007F70B8"/>
    <w:rsid w:val="007F7497"/>
    <w:rsid w:val="00800B81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D24"/>
    <w:rsid w:val="00813E90"/>
    <w:rsid w:val="00814045"/>
    <w:rsid w:val="00814ACA"/>
    <w:rsid w:val="00814EB5"/>
    <w:rsid w:val="0081543D"/>
    <w:rsid w:val="00816456"/>
    <w:rsid w:val="008204FC"/>
    <w:rsid w:val="00820E0C"/>
    <w:rsid w:val="00820FA3"/>
    <w:rsid w:val="0082105F"/>
    <w:rsid w:val="008214B8"/>
    <w:rsid w:val="00821F8E"/>
    <w:rsid w:val="008231AE"/>
    <w:rsid w:val="00823425"/>
    <w:rsid w:val="008234C1"/>
    <w:rsid w:val="0082603D"/>
    <w:rsid w:val="008265C7"/>
    <w:rsid w:val="00826707"/>
    <w:rsid w:val="00826E43"/>
    <w:rsid w:val="0082735D"/>
    <w:rsid w:val="008307B9"/>
    <w:rsid w:val="00831669"/>
    <w:rsid w:val="00832755"/>
    <w:rsid w:val="0083277D"/>
    <w:rsid w:val="00832BCA"/>
    <w:rsid w:val="00832D87"/>
    <w:rsid w:val="008330F9"/>
    <w:rsid w:val="00833174"/>
    <w:rsid w:val="008331BB"/>
    <w:rsid w:val="00833F0D"/>
    <w:rsid w:val="00834EA3"/>
    <w:rsid w:val="00835624"/>
    <w:rsid w:val="00835E4A"/>
    <w:rsid w:val="008372B2"/>
    <w:rsid w:val="00840152"/>
    <w:rsid w:val="00840160"/>
    <w:rsid w:val="008413A9"/>
    <w:rsid w:val="00843ADE"/>
    <w:rsid w:val="00843CB9"/>
    <w:rsid w:val="00843F67"/>
    <w:rsid w:val="0084465D"/>
    <w:rsid w:val="00844B81"/>
    <w:rsid w:val="00845F59"/>
    <w:rsid w:val="00846346"/>
    <w:rsid w:val="008463E0"/>
    <w:rsid w:val="00846443"/>
    <w:rsid w:val="008465EB"/>
    <w:rsid w:val="00846FBB"/>
    <w:rsid w:val="008471B2"/>
    <w:rsid w:val="00847364"/>
    <w:rsid w:val="00847A48"/>
    <w:rsid w:val="008501A6"/>
    <w:rsid w:val="008504F0"/>
    <w:rsid w:val="008508D5"/>
    <w:rsid w:val="00850FF2"/>
    <w:rsid w:val="0085112E"/>
    <w:rsid w:val="00851C32"/>
    <w:rsid w:val="00851FC0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1CD7"/>
    <w:rsid w:val="008625D6"/>
    <w:rsid w:val="008634F9"/>
    <w:rsid w:val="008641CB"/>
    <w:rsid w:val="0086550F"/>
    <w:rsid w:val="008655A9"/>
    <w:rsid w:val="00866071"/>
    <w:rsid w:val="00866456"/>
    <w:rsid w:val="008664A3"/>
    <w:rsid w:val="00866B88"/>
    <w:rsid w:val="00867299"/>
    <w:rsid w:val="00867825"/>
    <w:rsid w:val="00867A33"/>
    <w:rsid w:val="00867C99"/>
    <w:rsid w:val="00867D98"/>
    <w:rsid w:val="00870663"/>
    <w:rsid w:val="0087114F"/>
    <w:rsid w:val="00871F08"/>
    <w:rsid w:val="008726C7"/>
    <w:rsid w:val="008728CA"/>
    <w:rsid w:val="008748E3"/>
    <w:rsid w:val="00875718"/>
    <w:rsid w:val="00875A5E"/>
    <w:rsid w:val="00876F5F"/>
    <w:rsid w:val="00877132"/>
    <w:rsid w:val="0087787E"/>
    <w:rsid w:val="00877ADF"/>
    <w:rsid w:val="00880D99"/>
    <w:rsid w:val="0088115E"/>
    <w:rsid w:val="00881AE9"/>
    <w:rsid w:val="008829F5"/>
    <w:rsid w:val="00882EC8"/>
    <w:rsid w:val="008839E6"/>
    <w:rsid w:val="00883B09"/>
    <w:rsid w:val="00883B4E"/>
    <w:rsid w:val="00884302"/>
    <w:rsid w:val="00884534"/>
    <w:rsid w:val="00884A69"/>
    <w:rsid w:val="00884A94"/>
    <w:rsid w:val="008855C2"/>
    <w:rsid w:val="008856EB"/>
    <w:rsid w:val="008860C3"/>
    <w:rsid w:val="008863AD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85E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1AF3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736"/>
    <w:rsid w:val="008B1C9C"/>
    <w:rsid w:val="008B2C6D"/>
    <w:rsid w:val="008B313B"/>
    <w:rsid w:val="008B5254"/>
    <w:rsid w:val="008B54D5"/>
    <w:rsid w:val="008B58DE"/>
    <w:rsid w:val="008B6404"/>
    <w:rsid w:val="008B685E"/>
    <w:rsid w:val="008B722E"/>
    <w:rsid w:val="008B7355"/>
    <w:rsid w:val="008B7F69"/>
    <w:rsid w:val="008C043C"/>
    <w:rsid w:val="008C0534"/>
    <w:rsid w:val="008C110D"/>
    <w:rsid w:val="008C1997"/>
    <w:rsid w:val="008C201C"/>
    <w:rsid w:val="008C2942"/>
    <w:rsid w:val="008C41DB"/>
    <w:rsid w:val="008C4444"/>
    <w:rsid w:val="008C4E60"/>
    <w:rsid w:val="008C4F2F"/>
    <w:rsid w:val="008C4FDA"/>
    <w:rsid w:val="008C5632"/>
    <w:rsid w:val="008C63F2"/>
    <w:rsid w:val="008C6CB8"/>
    <w:rsid w:val="008C72F2"/>
    <w:rsid w:val="008D03D1"/>
    <w:rsid w:val="008D0A52"/>
    <w:rsid w:val="008D2764"/>
    <w:rsid w:val="008D3F06"/>
    <w:rsid w:val="008D5938"/>
    <w:rsid w:val="008D5B63"/>
    <w:rsid w:val="008D7F55"/>
    <w:rsid w:val="008E1190"/>
    <w:rsid w:val="008E24B4"/>
    <w:rsid w:val="008E2912"/>
    <w:rsid w:val="008E2A3C"/>
    <w:rsid w:val="008E2F35"/>
    <w:rsid w:val="008E351E"/>
    <w:rsid w:val="008E3763"/>
    <w:rsid w:val="008E3C25"/>
    <w:rsid w:val="008E4913"/>
    <w:rsid w:val="008E5923"/>
    <w:rsid w:val="008E5A5F"/>
    <w:rsid w:val="008E5BE2"/>
    <w:rsid w:val="008E79FB"/>
    <w:rsid w:val="008F092C"/>
    <w:rsid w:val="008F1D84"/>
    <w:rsid w:val="008F1ECE"/>
    <w:rsid w:val="008F1FEC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E"/>
    <w:rsid w:val="008F6A34"/>
    <w:rsid w:val="008F73F2"/>
    <w:rsid w:val="008F79F4"/>
    <w:rsid w:val="00903098"/>
    <w:rsid w:val="0090442C"/>
    <w:rsid w:val="009050E2"/>
    <w:rsid w:val="0090517C"/>
    <w:rsid w:val="00905739"/>
    <w:rsid w:val="00906F9B"/>
    <w:rsid w:val="00907000"/>
    <w:rsid w:val="009076AF"/>
    <w:rsid w:val="00907E26"/>
    <w:rsid w:val="00910EE4"/>
    <w:rsid w:val="009136DE"/>
    <w:rsid w:val="00914132"/>
    <w:rsid w:val="009165C8"/>
    <w:rsid w:val="0091673B"/>
    <w:rsid w:val="00917A5D"/>
    <w:rsid w:val="00920833"/>
    <w:rsid w:val="0092167E"/>
    <w:rsid w:val="009220E3"/>
    <w:rsid w:val="0092324C"/>
    <w:rsid w:val="009248C9"/>
    <w:rsid w:val="00925C76"/>
    <w:rsid w:val="00926F36"/>
    <w:rsid w:val="009303A8"/>
    <w:rsid w:val="00931B10"/>
    <w:rsid w:val="00931BE6"/>
    <w:rsid w:val="009321C8"/>
    <w:rsid w:val="00932F6D"/>
    <w:rsid w:val="0093304E"/>
    <w:rsid w:val="009345C9"/>
    <w:rsid w:val="009347ED"/>
    <w:rsid w:val="009365DA"/>
    <w:rsid w:val="00936656"/>
    <w:rsid w:val="0093682D"/>
    <w:rsid w:val="009372E3"/>
    <w:rsid w:val="00937C71"/>
    <w:rsid w:val="00940982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4DE6"/>
    <w:rsid w:val="009450F5"/>
    <w:rsid w:val="00945112"/>
    <w:rsid w:val="00946EFA"/>
    <w:rsid w:val="00947AAF"/>
    <w:rsid w:val="00950040"/>
    <w:rsid w:val="0095063D"/>
    <w:rsid w:val="00950B93"/>
    <w:rsid w:val="00950CF9"/>
    <w:rsid w:val="00951015"/>
    <w:rsid w:val="00951DE1"/>
    <w:rsid w:val="00952806"/>
    <w:rsid w:val="00952A87"/>
    <w:rsid w:val="009532A1"/>
    <w:rsid w:val="00953458"/>
    <w:rsid w:val="00953D0B"/>
    <w:rsid w:val="00956743"/>
    <w:rsid w:val="009567D2"/>
    <w:rsid w:val="00956A97"/>
    <w:rsid w:val="00956B15"/>
    <w:rsid w:val="00957009"/>
    <w:rsid w:val="00957160"/>
    <w:rsid w:val="00957D0A"/>
    <w:rsid w:val="00960489"/>
    <w:rsid w:val="00960E59"/>
    <w:rsid w:val="00961262"/>
    <w:rsid w:val="0096132D"/>
    <w:rsid w:val="009613F2"/>
    <w:rsid w:val="009615B1"/>
    <w:rsid w:val="00961AF1"/>
    <w:rsid w:val="00962CBB"/>
    <w:rsid w:val="00963BBF"/>
    <w:rsid w:val="00964348"/>
    <w:rsid w:val="0096477D"/>
    <w:rsid w:val="00964C90"/>
    <w:rsid w:val="0096500D"/>
    <w:rsid w:val="009658FF"/>
    <w:rsid w:val="00966059"/>
    <w:rsid w:val="0096677E"/>
    <w:rsid w:val="00966814"/>
    <w:rsid w:val="00967997"/>
    <w:rsid w:val="00967C2D"/>
    <w:rsid w:val="009705CD"/>
    <w:rsid w:val="009724DF"/>
    <w:rsid w:val="0097304C"/>
    <w:rsid w:val="009738D0"/>
    <w:rsid w:val="00974DFE"/>
    <w:rsid w:val="00975D5E"/>
    <w:rsid w:val="0097614A"/>
    <w:rsid w:val="00976556"/>
    <w:rsid w:val="00977F6C"/>
    <w:rsid w:val="009817EF"/>
    <w:rsid w:val="009832E0"/>
    <w:rsid w:val="0098416C"/>
    <w:rsid w:val="0098440D"/>
    <w:rsid w:val="00986057"/>
    <w:rsid w:val="0098605C"/>
    <w:rsid w:val="00986E9A"/>
    <w:rsid w:val="009878DF"/>
    <w:rsid w:val="00987CD1"/>
    <w:rsid w:val="00990F75"/>
    <w:rsid w:val="00991D60"/>
    <w:rsid w:val="00991FBE"/>
    <w:rsid w:val="00992905"/>
    <w:rsid w:val="0099461B"/>
    <w:rsid w:val="00995747"/>
    <w:rsid w:val="00995A53"/>
    <w:rsid w:val="00996152"/>
    <w:rsid w:val="00996F21"/>
    <w:rsid w:val="0099769C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A6877"/>
    <w:rsid w:val="009B00E1"/>
    <w:rsid w:val="009B22E2"/>
    <w:rsid w:val="009B2679"/>
    <w:rsid w:val="009B2855"/>
    <w:rsid w:val="009B2ABB"/>
    <w:rsid w:val="009B2E71"/>
    <w:rsid w:val="009B3355"/>
    <w:rsid w:val="009B3F69"/>
    <w:rsid w:val="009B3FD1"/>
    <w:rsid w:val="009B45C4"/>
    <w:rsid w:val="009B5ED5"/>
    <w:rsid w:val="009B60EC"/>
    <w:rsid w:val="009B62B8"/>
    <w:rsid w:val="009B62F9"/>
    <w:rsid w:val="009B69E1"/>
    <w:rsid w:val="009B6DA2"/>
    <w:rsid w:val="009B7879"/>
    <w:rsid w:val="009C02EA"/>
    <w:rsid w:val="009C0E33"/>
    <w:rsid w:val="009C101A"/>
    <w:rsid w:val="009C14AF"/>
    <w:rsid w:val="009C167D"/>
    <w:rsid w:val="009C3048"/>
    <w:rsid w:val="009C33D7"/>
    <w:rsid w:val="009C3538"/>
    <w:rsid w:val="009C359D"/>
    <w:rsid w:val="009C39B6"/>
    <w:rsid w:val="009C4529"/>
    <w:rsid w:val="009C477C"/>
    <w:rsid w:val="009C5346"/>
    <w:rsid w:val="009C55A5"/>
    <w:rsid w:val="009C6892"/>
    <w:rsid w:val="009C68D2"/>
    <w:rsid w:val="009C6BC1"/>
    <w:rsid w:val="009C6BD5"/>
    <w:rsid w:val="009C6EC8"/>
    <w:rsid w:val="009C7BF7"/>
    <w:rsid w:val="009D0027"/>
    <w:rsid w:val="009D0229"/>
    <w:rsid w:val="009D0D73"/>
    <w:rsid w:val="009D0E77"/>
    <w:rsid w:val="009D17FD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3DD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337"/>
    <w:rsid w:val="009F1C3D"/>
    <w:rsid w:val="009F276E"/>
    <w:rsid w:val="009F3A23"/>
    <w:rsid w:val="009F4459"/>
    <w:rsid w:val="009F493C"/>
    <w:rsid w:val="009F6209"/>
    <w:rsid w:val="009F62A5"/>
    <w:rsid w:val="009F6C6D"/>
    <w:rsid w:val="009F6FFD"/>
    <w:rsid w:val="00A02411"/>
    <w:rsid w:val="00A03866"/>
    <w:rsid w:val="00A04104"/>
    <w:rsid w:val="00A04311"/>
    <w:rsid w:val="00A0455C"/>
    <w:rsid w:val="00A04A62"/>
    <w:rsid w:val="00A04E44"/>
    <w:rsid w:val="00A0623A"/>
    <w:rsid w:val="00A06DED"/>
    <w:rsid w:val="00A10382"/>
    <w:rsid w:val="00A1159D"/>
    <w:rsid w:val="00A11B71"/>
    <w:rsid w:val="00A11F33"/>
    <w:rsid w:val="00A12D92"/>
    <w:rsid w:val="00A14BB7"/>
    <w:rsid w:val="00A155D8"/>
    <w:rsid w:val="00A16C77"/>
    <w:rsid w:val="00A20B87"/>
    <w:rsid w:val="00A2163E"/>
    <w:rsid w:val="00A22BAB"/>
    <w:rsid w:val="00A22CFD"/>
    <w:rsid w:val="00A236D2"/>
    <w:rsid w:val="00A23B70"/>
    <w:rsid w:val="00A24493"/>
    <w:rsid w:val="00A24BB4"/>
    <w:rsid w:val="00A24FC8"/>
    <w:rsid w:val="00A26112"/>
    <w:rsid w:val="00A26425"/>
    <w:rsid w:val="00A2646F"/>
    <w:rsid w:val="00A2647E"/>
    <w:rsid w:val="00A26556"/>
    <w:rsid w:val="00A265F9"/>
    <w:rsid w:val="00A26877"/>
    <w:rsid w:val="00A26F56"/>
    <w:rsid w:val="00A30F76"/>
    <w:rsid w:val="00A31CFB"/>
    <w:rsid w:val="00A33F72"/>
    <w:rsid w:val="00A34054"/>
    <w:rsid w:val="00A3473B"/>
    <w:rsid w:val="00A34E17"/>
    <w:rsid w:val="00A35531"/>
    <w:rsid w:val="00A3786A"/>
    <w:rsid w:val="00A37A1A"/>
    <w:rsid w:val="00A37AEB"/>
    <w:rsid w:val="00A40C22"/>
    <w:rsid w:val="00A417C5"/>
    <w:rsid w:val="00A41B55"/>
    <w:rsid w:val="00A41CD9"/>
    <w:rsid w:val="00A421C9"/>
    <w:rsid w:val="00A430F4"/>
    <w:rsid w:val="00A44241"/>
    <w:rsid w:val="00A4461F"/>
    <w:rsid w:val="00A44726"/>
    <w:rsid w:val="00A448DE"/>
    <w:rsid w:val="00A45EEE"/>
    <w:rsid w:val="00A46B0B"/>
    <w:rsid w:val="00A4734E"/>
    <w:rsid w:val="00A476DE"/>
    <w:rsid w:val="00A514B6"/>
    <w:rsid w:val="00A51B3F"/>
    <w:rsid w:val="00A5234B"/>
    <w:rsid w:val="00A5424C"/>
    <w:rsid w:val="00A5543D"/>
    <w:rsid w:val="00A55E5E"/>
    <w:rsid w:val="00A5693D"/>
    <w:rsid w:val="00A5798B"/>
    <w:rsid w:val="00A6004D"/>
    <w:rsid w:val="00A60321"/>
    <w:rsid w:val="00A60B12"/>
    <w:rsid w:val="00A60EAD"/>
    <w:rsid w:val="00A6180C"/>
    <w:rsid w:val="00A622D6"/>
    <w:rsid w:val="00A62616"/>
    <w:rsid w:val="00A6282E"/>
    <w:rsid w:val="00A63E6C"/>
    <w:rsid w:val="00A648D7"/>
    <w:rsid w:val="00A655B9"/>
    <w:rsid w:val="00A6592A"/>
    <w:rsid w:val="00A66D6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28CF"/>
    <w:rsid w:val="00A8392C"/>
    <w:rsid w:val="00A83E39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2FFA"/>
    <w:rsid w:val="00A9405B"/>
    <w:rsid w:val="00A958B4"/>
    <w:rsid w:val="00A962FB"/>
    <w:rsid w:val="00A96FA8"/>
    <w:rsid w:val="00A97685"/>
    <w:rsid w:val="00A977CD"/>
    <w:rsid w:val="00AA1932"/>
    <w:rsid w:val="00AA2894"/>
    <w:rsid w:val="00AA2AD2"/>
    <w:rsid w:val="00AA3DD6"/>
    <w:rsid w:val="00AA3FDD"/>
    <w:rsid w:val="00AA4970"/>
    <w:rsid w:val="00AA4F20"/>
    <w:rsid w:val="00AA4FDB"/>
    <w:rsid w:val="00AA59A0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491F"/>
    <w:rsid w:val="00AB53D1"/>
    <w:rsid w:val="00AB5B48"/>
    <w:rsid w:val="00AB7DAF"/>
    <w:rsid w:val="00AC0E60"/>
    <w:rsid w:val="00AC0F44"/>
    <w:rsid w:val="00AC1CD8"/>
    <w:rsid w:val="00AC1E31"/>
    <w:rsid w:val="00AC26F5"/>
    <w:rsid w:val="00AC2908"/>
    <w:rsid w:val="00AC2E99"/>
    <w:rsid w:val="00AC4CFE"/>
    <w:rsid w:val="00AC5636"/>
    <w:rsid w:val="00AC591F"/>
    <w:rsid w:val="00AC671E"/>
    <w:rsid w:val="00AC678E"/>
    <w:rsid w:val="00AC6F96"/>
    <w:rsid w:val="00AD005D"/>
    <w:rsid w:val="00AD03BE"/>
    <w:rsid w:val="00AD08C5"/>
    <w:rsid w:val="00AD1156"/>
    <w:rsid w:val="00AD13F0"/>
    <w:rsid w:val="00AD261D"/>
    <w:rsid w:val="00AD28BC"/>
    <w:rsid w:val="00AD28DA"/>
    <w:rsid w:val="00AD2A96"/>
    <w:rsid w:val="00AD32BE"/>
    <w:rsid w:val="00AD3846"/>
    <w:rsid w:val="00AD4375"/>
    <w:rsid w:val="00AD45D1"/>
    <w:rsid w:val="00AD48E6"/>
    <w:rsid w:val="00AD4EA0"/>
    <w:rsid w:val="00AD5CC3"/>
    <w:rsid w:val="00AD61B6"/>
    <w:rsid w:val="00AD7AAC"/>
    <w:rsid w:val="00AD7B9C"/>
    <w:rsid w:val="00AE0410"/>
    <w:rsid w:val="00AE0914"/>
    <w:rsid w:val="00AE108D"/>
    <w:rsid w:val="00AE2181"/>
    <w:rsid w:val="00AE2186"/>
    <w:rsid w:val="00AE2B21"/>
    <w:rsid w:val="00AE36D7"/>
    <w:rsid w:val="00AE3A7B"/>
    <w:rsid w:val="00AE474B"/>
    <w:rsid w:val="00AE51E1"/>
    <w:rsid w:val="00AE57B1"/>
    <w:rsid w:val="00AE61CC"/>
    <w:rsid w:val="00AE68F1"/>
    <w:rsid w:val="00AE7053"/>
    <w:rsid w:val="00AF0B91"/>
    <w:rsid w:val="00AF173C"/>
    <w:rsid w:val="00AF1EFB"/>
    <w:rsid w:val="00AF25BA"/>
    <w:rsid w:val="00AF25E9"/>
    <w:rsid w:val="00AF34E8"/>
    <w:rsid w:val="00AF4221"/>
    <w:rsid w:val="00AF4E87"/>
    <w:rsid w:val="00AF52F0"/>
    <w:rsid w:val="00AF6134"/>
    <w:rsid w:val="00AF6652"/>
    <w:rsid w:val="00AF6DD8"/>
    <w:rsid w:val="00AF6FDB"/>
    <w:rsid w:val="00AF7126"/>
    <w:rsid w:val="00AF73D2"/>
    <w:rsid w:val="00AF76F2"/>
    <w:rsid w:val="00B001C0"/>
    <w:rsid w:val="00B00FE9"/>
    <w:rsid w:val="00B0169E"/>
    <w:rsid w:val="00B01BAC"/>
    <w:rsid w:val="00B023CD"/>
    <w:rsid w:val="00B027EA"/>
    <w:rsid w:val="00B02FF8"/>
    <w:rsid w:val="00B04DA9"/>
    <w:rsid w:val="00B04E6E"/>
    <w:rsid w:val="00B05193"/>
    <w:rsid w:val="00B052CA"/>
    <w:rsid w:val="00B06E22"/>
    <w:rsid w:val="00B07B30"/>
    <w:rsid w:val="00B07F86"/>
    <w:rsid w:val="00B11529"/>
    <w:rsid w:val="00B11662"/>
    <w:rsid w:val="00B12042"/>
    <w:rsid w:val="00B13632"/>
    <w:rsid w:val="00B142B3"/>
    <w:rsid w:val="00B1488A"/>
    <w:rsid w:val="00B14B8F"/>
    <w:rsid w:val="00B14C7B"/>
    <w:rsid w:val="00B14D9C"/>
    <w:rsid w:val="00B1578E"/>
    <w:rsid w:val="00B15BAD"/>
    <w:rsid w:val="00B15C88"/>
    <w:rsid w:val="00B16168"/>
    <w:rsid w:val="00B16396"/>
    <w:rsid w:val="00B16D97"/>
    <w:rsid w:val="00B170B2"/>
    <w:rsid w:val="00B174FF"/>
    <w:rsid w:val="00B2056A"/>
    <w:rsid w:val="00B2342A"/>
    <w:rsid w:val="00B235F5"/>
    <w:rsid w:val="00B253AE"/>
    <w:rsid w:val="00B2574C"/>
    <w:rsid w:val="00B2578E"/>
    <w:rsid w:val="00B27375"/>
    <w:rsid w:val="00B309A3"/>
    <w:rsid w:val="00B30B4C"/>
    <w:rsid w:val="00B31202"/>
    <w:rsid w:val="00B32817"/>
    <w:rsid w:val="00B32A86"/>
    <w:rsid w:val="00B34300"/>
    <w:rsid w:val="00B36291"/>
    <w:rsid w:val="00B37257"/>
    <w:rsid w:val="00B3743C"/>
    <w:rsid w:val="00B40239"/>
    <w:rsid w:val="00B40AB8"/>
    <w:rsid w:val="00B40D1F"/>
    <w:rsid w:val="00B41D2E"/>
    <w:rsid w:val="00B424F2"/>
    <w:rsid w:val="00B42702"/>
    <w:rsid w:val="00B43014"/>
    <w:rsid w:val="00B4354F"/>
    <w:rsid w:val="00B43E83"/>
    <w:rsid w:val="00B446C5"/>
    <w:rsid w:val="00B454E7"/>
    <w:rsid w:val="00B45BEF"/>
    <w:rsid w:val="00B463D5"/>
    <w:rsid w:val="00B46746"/>
    <w:rsid w:val="00B46B46"/>
    <w:rsid w:val="00B47165"/>
    <w:rsid w:val="00B500F3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0F56"/>
    <w:rsid w:val="00B613A2"/>
    <w:rsid w:val="00B62595"/>
    <w:rsid w:val="00B62AF5"/>
    <w:rsid w:val="00B630EE"/>
    <w:rsid w:val="00B63157"/>
    <w:rsid w:val="00B63515"/>
    <w:rsid w:val="00B63531"/>
    <w:rsid w:val="00B63974"/>
    <w:rsid w:val="00B641D4"/>
    <w:rsid w:val="00B643EC"/>
    <w:rsid w:val="00B64B06"/>
    <w:rsid w:val="00B654B8"/>
    <w:rsid w:val="00B664FB"/>
    <w:rsid w:val="00B6671A"/>
    <w:rsid w:val="00B66CB3"/>
    <w:rsid w:val="00B67AAB"/>
    <w:rsid w:val="00B7184D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808E5"/>
    <w:rsid w:val="00B80C29"/>
    <w:rsid w:val="00B815C8"/>
    <w:rsid w:val="00B81E09"/>
    <w:rsid w:val="00B82088"/>
    <w:rsid w:val="00B822E8"/>
    <w:rsid w:val="00B839A6"/>
    <w:rsid w:val="00B849C0"/>
    <w:rsid w:val="00B865ED"/>
    <w:rsid w:val="00B86A5E"/>
    <w:rsid w:val="00B87002"/>
    <w:rsid w:val="00B876AF"/>
    <w:rsid w:val="00B902C1"/>
    <w:rsid w:val="00B90638"/>
    <w:rsid w:val="00B91119"/>
    <w:rsid w:val="00B9155B"/>
    <w:rsid w:val="00B9200D"/>
    <w:rsid w:val="00B929F8"/>
    <w:rsid w:val="00B92F13"/>
    <w:rsid w:val="00B93136"/>
    <w:rsid w:val="00B931D0"/>
    <w:rsid w:val="00B936AD"/>
    <w:rsid w:val="00B940EF"/>
    <w:rsid w:val="00B9474A"/>
    <w:rsid w:val="00B95226"/>
    <w:rsid w:val="00B955A0"/>
    <w:rsid w:val="00B9655D"/>
    <w:rsid w:val="00B96907"/>
    <w:rsid w:val="00B96B78"/>
    <w:rsid w:val="00B97592"/>
    <w:rsid w:val="00B979D1"/>
    <w:rsid w:val="00BA09C8"/>
    <w:rsid w:val="00BA1C0A"/>
    <w:rsid w:val="00BA2247"/>
    <w:rsid w:val="00BA303B"/>
    <w:rsid w:val="00BA4FBC"/>
    <w:rsid w:val="00BA5B6A"/>
    <w:rsid w:val="00BA604B"/>
    <w:rsid w:val="00BA6D52"/>
    <w:rsid w:val="00BA794E"/>
    <w:rsid w:val="00BA7D34"/>
    <w:rsid w:val="00BB063E"/>
    <w:rsid w:val="00BB13AE"/>
    <w:rsid w:val="00BB1698"/>
    <w:rsid w:val="00BB1B42"/>
    <w:rsid w:val="00BB42C5"/>
    <w:rsid w:val="00BB6588"/>
    <w:rsid w:val="00BB76F8"/>
    <w:rsid w:val="00BB78D3"/>
    <w:rsid w:val="00BB7BB8"/>
    <w:rsid w:val="00BB7DBF"/>
    <w:rsid w:val="00BC05D9"/>
    <w:rsid w:val="00BC1073"/>
    <w:rsid w:val="00BC13B2"/>
    <w:rsid w:val="00BC2ACF"/>
    <w:rsid w:val="00BC2E0B"/>
    <w:rsid w:val="00BC3017"/>
    <w:rsid w:val="00BC303C"/>
    <w:rsid w:val="00BC37E0"/>
    <w:rsid w:val="00BC40C0"/>
    <w:rsid w:val="00BC5099"/>
    <w:rsid w:val="00BC5875"/>
    <w:rsid w:val="00BC64AB"/>
    <w:rsid w:val="00BC69B8"/>
    <w:rsid w:val="00BD089B"/>
    <w:rsid w:val="00BD0AAA"/>
    <w:rsid w:val="00BD16C3"/>
    <w:rsid w:val="00BD1935"/>
    <w:rsid w:val="00BD19DD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D2"/>
    <w:rsid w:val="00BE10EF"/>
    <w:rsid w:val="00BE21CB"/>
    <w:rsid w:val="00BE2495"/>
    <w:rsid w:val="00BE28EB"/>
    <w:rsid w:val="00BE353D"/>
    <w:rsid w:val="00BE43CB"/>
    <w:rsid w:val="00BE4929"/>
    <w:rsid w:val="00BE4C08"/>
    <w:rsid w:val="00BE5D23"/>
    <w:rsid w:val="00BE60C2"/>
    <w:rsid w:val="00BE66BE"/>
    <w:rsid w:val="00BE66CE"/>
    <w:rsid w:val="00BE69C2"/>
    <w:rsid w:val="00BE6B21"/>
    <w:rsid w:val="00BE7423"/>
    <w:rsid w:val="00BF05DB"/>
    <w:rsid w:val="00BF1327"/>
    <w:rsid w:val="00BF17E9"/>
    <w:rsid w:val="00BF1803"/>
    <w:rsid w:val="00BF269D"/>
    <w:rsid w:val="00BF37D3"/>
    <w:rsid w:val="00BF3D6D"/>
    <w:rsid w:val="00BF4397"/>
    <w:rsid w:val="00BF4B94"/>
    <w:rsid w:val="00BF51F9"/>
    <w:rsid w:val="00BF5212"/>
    <w:rsid w:val="00BF6E8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2B1F"/>
    <w:rsid w:val="00C035C5"/>
    <w:rsid w:val="00C0464F"/>
    <w:rsid w:val="00C04EEE"/>
    <w:rsid w:val="00C05987"/>
    <w:rsid w:val="00C05C26"/>
    <w:rsid w:val="00C05DBF"/>
    <w:rsid w:val="00C066BA"/>
    <w:rsid w:val="00C07677"/>
    <w:rsid w:val="00C07B85"/>
    <w:rsid w:val="00C10AEE"/>
    <w:rsid w:val="00C10E90"/>
    <w:rsid w:val="00C10EA2"/>
    <w:rsid w:val="00C11069"/>
    <w:rsid w:val="00C11079"/>
    <w:rsid w:val="00C11203"/>
    <w:rsid w:val="00C1121D"/>
    <w:rsid w:val="00C11322"/>
    <w:rsid w:val="00C11A6F"/>
    <w:rsid w:val="00C1201C"/>
    <w:rsid w:val="00C124BC"/>
    <w:rsid w:val="00C12584"/>
    <w:rsid w:val="00C126C8"/>
    <w:rsid w:val="00C1282E"/>
    <w:rsid w:val="00C13094"/>
    <w:rsid w:val="00C1340B"/>
    <w:rsid w:val="00C154C2"/>
    <w:rsid w:val="00C15966"/>
    <w:rsid w:val="00C15A87"/>
    <w:rsid w:val="00C16473"/>
    <w:rsid w:val="00C17595"/>
    <w:rsid w:val="00C20446"/>
    <w:rsid w:val="00C210B4"/>
    <w:rsid w:val="00C223CF"/>
    <w:rsid w:val="00C251C3"/>
    <w:rsid w:val="00C25482"/>
    <w:rsid w:val="00C260D4"/>
    <w:rsid w:val="00C264D5"/>
    <w:rsid w:val="00C26557"/>
    <w:rsid w:val="00C269AE"/>
    <w:rsid w:val="00C307C6"/>
    <w:rsid w:val="00C30B87"/>
    <w:rsid w:val="00C322A9"/>
    <w:rsid w:val="00C33183"/>
    <w:rsid w:val="00C34D89"/>
    <w:rsid w:val="00C36405"/>
    <w:rsid w:val="00C36C98"/>
    <w:rsid w:val="00C36FC0"/>
    <w:rsid w:val="00C37BB2"/>
    <w:rsid w:val="00C402BA"/>
    <w:rsid w:val="00C40815"/>
    <w:rsid w:val="00C40BFB"/>
    <w:rsid w:val="00C4145A"/>
    <w:rsid w:val="00C416C7"/>
    <w:rsid w:val="00C4221C"/>
    <w:rsid w:val="00C427C9"/>
    <w:rsid w:val="00C428DE"/>
    <w:rsid w:val="00C42A49"/>
    <w:rsid w:val="00C42DC0"/>
    <w:rsid w:val="00C431AD"/>
    <w:rsid w:val="00C43608"/>
    <w:rsid w:val="00C43BA8"/>
    <w:rsid w:val="00C43F50"/>
    <w:rsid w:val="00C443DD"/>
    <w:rsid w:val="00C447CB"/>
    <w:rsid w:val="00C45A70"/>
    <w:rsid w:val="00C45BDA"/>
    <w:rsid w:val="00C4625F"/>
    <w:rsid w:val="00C479DE"/>
    <w:rsid w:val="00C47B6F"/>
    <w:rsid w:val="00C47D0E"/>
    <w:rsid w:val="00C5035C"/>
    <w:rsid w:val="00C510BD"/>
    <w:rsid w:val="00C520F1"/>
    <w:rsid w:val="00C53656"/>
    <w:rsid w:val="00C5367A"/>
    <w:rsid w:val="00C53BA5"/>
    <w:rsid w:val="00C54BC6"/>
    <w:rsid w:val="00C55044"/>
    <w:rsid w:val="00C55760"/>
    <w:rsid w:val="00C56908"/>
    <w:rsid w:val="00C569E9"/>
    <w:rsid w:val="00C56E67"/>
    <w:rsid w:val="00C57761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B03"/>
    <w:rsid w:val="00C70F4E"/>
    <w:rsid w:val="00C71DBC"/>
    <w:rsid w:val="00C71F70"/>
    <w:rsid w:val="00C72C78"/>
    <w:rsid w:val="00C73758"/>
    <w:rsid w:val="00C73ABA"/>
    <w:rsid w:val="00C742B8"/>
    <w:rsid w:val="00C74AD1"/>
    <w:rsid w:val="00C75135"/>
    <w:rsid w:val="00C753BF"/>
    <w:rsid w:val="00C754AC"/>
    <w:rsid w:val="00C75797"/>
    <w:rsid w:val="00C7581C"/>
    <w:rsid w:val="00C75C48"/>
    <w:rsid w:val="00C75CF6"/>
    <w:rsid w:val="00C76ACF"/>
    <w:rsid w:val="00C77337"/>
    <w:rsid w:val="00C77A25"/>
    <w:rsid w:val="00C803E7"/>
    <w:rsid w:val="00C80775"/>
    <w:rsid w:val="00C82AF7"/>
    <w:rsid w:val="00C83A21"/>
    <w:rsid w:val="00C8667D"/>
    <w:rsid w:val="00C910F9"/>
    <w:rsid w:val="00C919D3"/>
    <w:rsid w:val="00C92170"/>
    <w:rsid w:val="00C925BD"/>
    <w:rsid w:val="00C92943"/>
    <w:rsid w:val="00C92A33"/>
    <w:rsid w:val="00C93666"/>
    <w:rsid w:val="00C938B8"/>
    <w:rsid w:val="00C9532A"/>
    <w:rsid w:val="00C960DC"/>
    <w:rsid w:val="00C968E1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5F84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3DF6"/>
    <w:rsid w:val="00CB4252"/>
    <w:rsid w:val="00CB4FAB"/>
    <w:rsid w:val="00CB5ADB"/>
    <w:rsid w:val="00CB74F6"/>
    <w:rsid w:val="00CB78AC"/>
    <w:rsid w:val="00CC0566"/>
    <w:rsid w:val="00CC10FC"/>
    <w:rsid w:val="00CC1C23"/>
    <w:rsid w:val="00CC1D13"/>
    <w:rsid w:val="00CC1DB8"/>
    <w:rsid w:val="00CC204F"/>
    <w:rsid w:val="00CC280E"/>
    <w:rsid w:val="00CC3446"/>
    <w:rsid w:val="00CC4B95"/>
    <w:rsid w:val="00CC4EBA"/>
    <w:rsid w:val="00CC529C"/>
    <w:rsid w:val="00CC56B5"/>
    <w:rsid w:val="00CC64FA"/>
    <w:rsid w:val="00CC6E9B"/>
    <w:rsid w:val="00CD0F4F"/>
    <w:rsid w:val="00CD1235"/>
    <w:rsid w:val="00CD174A"/>
    <w:rsid w:val="00CD2428"/>
    <w:rsid w:val="00CD24B3"/>
    <w:rsid w:val="00CD2D02"/>
    <w:rsid w:val="00CD2ED2"/>
    <w:rsid w:val="00CD345D"/>
    <w:rsid w:val="00CD4543"/>
    <w:rsid w:val="00CD4613"/>
    <w:rsid w:val="00CD5113"/>
    <w:rsid w:val="00CD744D"/>
    <w:rsid w:val="00CD7A2B"/>
    <w:rsid w:val="00CE06F1"/>
    <w:rsid w:val="00CE0FDC"/>
    <w:rsid w:val="00CE17E7"/>
    <w:rsid w:val="00CE20F2"/>
    <w:rsid w:val="00CE245C"/>
    <w:rsid w:val="00CE24B9"/>
    <w:rsid w:val="00CE4334"/>
    <w:rsid w:val="00CE5112"/>
    <w:rsid w:val="00CE54E0"/>
    <w:rsid w:val="00CE5693"/>
    <w:rsid w:val="00CE5944"/>
    <w:rsid w:val="00CE59B4"/>
    <w:rsid w:val="00CE5AD2"/>
    <w:rsid w:val="00CE66F3"/>
    <w:rsid w:val="00CE683B"/>
    <w:rsid w:val="00CE6B3E"/>
    <w:rsid w:val="00CE6E0C"/>
    <w:rsid w:val="00CE7101"/>
    <w:rsid w:val="00CE7C0A"/>
    <w:rsid w:val="00CF07E3"/>
    <w:rsid w:val="00CF07EC"/>
    <w:rsid w:val="00CF0915"/>
    <w:rsid w:val="00CF0BF3"/>
    <w:rsid w:val="00CF1FE9"/>
    <w:rsid w:val="00CF2987"/>
    <w:rsid w:val="00CF3FB9"/>
    <w:rsid w:val="00CF47B6"/>
    <w:rsid w:val="00CF505D"/>
    <w:rsid w:val="00CF5816"/>
    <w:rsid w:val="00CF5944"/>
    <w:rsid w:val="00CF5B97"/>
    <w:rsid w:val="00CF5D76"/>
    <w:rsid w:val="00CF5D79"/>
    <w:rsid w:val="00CF5EF6"/>
    <w:rsid w:val="00CF794E"/>
    <w:rsid w:val="00D0214A"/>
    <w:rsid w:val="00D03518"/>
    <w:rsid w:val="00D03EED"/>
    <w:rsid w:val="00D03F84"/>
    <w:rsid w:val="00D03FFA"/>
    <w:rsid w:val="00D0442D"/>
    <w:rsid w:val="00D048A0"/>
    <w:rsid w:val="00D04D3F"/>
    <w:rsid w:val="00D04DEB"/>
    <w:rsid w:val="00D04EAF"/>
    <w:rsid w:val="00D05F67"/>
    <w:rsid w:val="00D06791"/>
    <w:rsid w:val="00D06DB9"/>
    <w:rsid w:val="00D07DF5"/>
    <w:rsid w:val="00D100D4"/>
    <w:rsid w:val="00D10A57"/>
    <w:rsid w:val="00D11393"/>
    <w:rsid w:val="00D11456"/>
    <w:rsid w:val="00D11994"/>
    <w:rsid w:val="00D11A21"/>
    <w:rsid w:val="00D12189"/>
    <w:rsid w:val="00D13B49"/>
    <w:rsid w:val="00D146D8"/>
    <w:rsid w:val="00D16B7D"/>
    <w:rsid w:val="00D170B1"/>
    <w:rsid w:val="00D17309"/>
    <w:rsid w:val="00D20631"/>
    <w:rsid w:val="00D227EE"/>
    <w:rsid w:val="00D22853"/>
    <w:rsid w:val="00D22A82"/>
    <w:rsid w:val="00D22E4A"/>
    <w:rsid w:val="00D23F14"/>
    <w:rsid w:val="00D24795"/>
    <w:rsid w:val="00D2503E"/>
    <w:rsid w:val="00D25B32"/>
    <w:rsid w:val="00D263AD"/>
    <w:rsid w:val="00D27261"/>
    <w:rsid w:val="00D27DB4"/>
    <w:rsid w:val="00D27F94"/>
    <w:rsid w:val="00D30BF5"/>
    <w:rsid w:val="00D31177"/>
    <w:rsid w:val="00D312A6"/>
    <w:rsid w:val="00D31510"/>
    <w:rsid w:val="00D323C2"/>
    <w:rsid w:val="00D34338"/>
    <w:rsid w:val="00D34E9E"/>
    <w:rsid w:val="00D353A2"/>
    <w:rsid w:val="00D355CD"/>
    <w:rsid w:val="00D35A3B"/>
    <w:rsid w:val="00D363C6"/>
    <w:rsid w:val="00D4019A"/>
    <w:rsid w:val="00D40A96"/>
    <w:rsid w:val="00D414A8"/>
    <w:rsid w:val="00D4155E"/>
    <w:rsid w:val="00D416EB"/>
    <w:rsid w:val="00D41700"/>
    <w:rsid w:val="00D42815"/>
    <w:rsid w:val="00D43AC1"/>
    <w:rsid w:val="00D43AE1"/>
    <w:rsid w:val="00D44292"/>
    <w:rsid w:val="00D442F6"/>
    <w:rsid w:val="00D44540"/>
    <w:rsid w:val="00D44E85"/>
    <w:rsid w:val="00D45234"/>
    <w:rsid w:val="00D4594A"/>
    <w:rsid w:val="00D46066"/>
    <w:rsid w:val="00D46866"/>
    <w:rsid w:val="00D47058"/>
    <w:rsid w:val="00D476BC"/>
    <w:rsid w:val="00D47AC4"/>
    <w:rsid w:val="00D508A7"/>
    <w:rsid w:val="00D50B37"/>
    <w:rsid w:val="00D50D67"/>
    <w:rsid w:val="00D5109B"/>
    <w:rsid w:val="00D51213"/>
    <w:rsid w:val="00D521C3"/>
    <w:rsid w:val="00D522F6"/>
    <w:rsid w:val="00D523D6"/>
    <w:rsid w:val="00D529F5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577D6"/>
    <w:rsid w:val="00D57CA2"/>
    <w:rsid w:val="00D60341"/>
    <w:rsid w:val="00D60EC3"/>
    <w:rsid w:val="00D60F13"/>
    <w:rsid w:val="00D60F7D"/>
    <w:rsid w:val="00D61889"/>
    <w:rsid w:val="00D61920"/>
    <w:rsid w:val="00D62847"/>
    <w:rsid w:val="00D63F94"/>
    <w:rsid w:val="00D64D74"/>
    <w:rsid w:val="00D64DEF"/>
    <w:rsid w:val="00D6571C"/>
    <w:rsid w:val="00D67304"/>
    <w:rsid w:val="00D67A20"/>
    <w:rsid w:val="00D70085"/>
    <w:rsid w:val="00D708DA"/>
    <w:rsid w:val="00D70F3E"/>
    <w:rsid w:val="00D7389E"/>
    <w:rsid w:val="00D74468"/>
    <w:rsid w:val="00D74A99"/>
    <w:rsid w:val="00D758C2"/>
    <w:rsid w:val="00D803BB"/>
    <w:rsid w:val="00D80D06"/>
    <w:rsid w:val="00D8154D"/>
    <w:rsid w:val="00D81599"/>
    <w:rsid w:val="00D81CE5"/>
    <w:rsid w:val="00D831DA"/>
    <w:rsid w:val="00D8473C"/>
    <w:rsid w:val="00D84AAB"/>
    <w:rsid w:val="00D852E4"/>
    <w:rsid w:val="00D85401"/>
    <w:rsid w:val="00D8541D"/>
    <w:rsid w:val="00D9008C"/>
    <w:rsid w:val="00D91E00"/>
    <w:rsid w:val="00D93D35"/>
    <w:rsid w:val="00D940FF"/>
    <w:rsid w:val="00D9413B"/>
    <w:rsid w:val="00D95519"/>
    <w:rsid w:val="00D95522"/>
    <w:rsid w:val="00D95718"/>
    <w:rsid w:val="00D95CA5"/>
    <w:rsid w:val="00D9696E"/>
    <w:rsid w:val="00D97CDF"/>
    <w:rsid w:val="00DA1908"/>
    <w:rsid w:val="00DA19DC"/>
    <w:rsid w:val="00DA1DDD"/>
    <w:rsid w:val="00DA2346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181E"/>
    <w:rsid w:val="00DB1923"/>
    <w:rsid w:val="00DB1A25"/>
    <w:rsid w:val="00DB22BC"/>
    <w:rsid w:val="00DB27D0"/>
    <w:rsid w:val="00DB323D"/>
    <w:rsid w:val="00DB393F"/>
    <w:rsid w:val="00DB3C44"/>
    <w:rsid w:val="00DB3ECB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589A"/>
    <w:rsid w:val="00DC632D"/>
    <w:rsid w:val="00DC6D34"/>
    <w:rsid w:val="00DC6E39"/>
    <w:rsid w:val="00DC7BA1"/>
    <w:rsid w:val="00DC7F57"/>
    <w:rsid w:val="00DD0276"/>
    <w:rsid w:val="00DD03C1"/>
    <w:rsid w:val="00DD05B2"/>
    <w:rsid w:val="00DD11DE"/>
    <w:rsid w:val="00DD1B61"/>
    <w:rsid w:val="00DD1F6F"/>
    <w:rsid w:val="00DD203E"/>
    <w:rsid w:val="00DD32FB"/>
    <w:rsid w:val="00DD3394"/>
    <w:rsid w:val="00DD36DB"/>
    <w:rsid w:val="00DD3D80"/>
    <w:rsid w:val="00DD4598"/>
    <w:rsid w:val="00DD4D87"/>
    <w:rsid w:val="00DD5F8F"/>
    <w:rsid w:val="00DD7E85"/>
    <w:rsid w:val="00DE0DF4"/>
    <w:rsid w:val="00DE2041"/>
    <w:rsid w:val="00DE3C68"/>
    <w:rsid w:val="00DE4567"/>
    <w:rsid w:val="00DE5214"/>
    <w:rsid w:val="00DE535E"/>
    <w:rsid w:val="00DE6058"/>
    <w:rsid w:val="00DE6BCF"/>
    <w:rsid w:val="00DE6E14"/>
    <w:rsid w:val="00DE70D6"/>
    <w:rsid w:val="00DE7DA9"/>
    <w:rsid w:val="00DF03B4"/>
    <w:rsid w:val="00DF1253"/>
    <w:rsid w:val="00DF1A8D"/>
    <w:rsid w:val="00DF2F56"/>
    <w:rsid w:val="00DF36E8"/>
    <w:rsid w:val="00DF3CD2"/>
    <w:rsid w:val="00DF462A"/>
    <w:rsid w:val="00DF79D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79C"/>
    <w:rsid w:val="00E05915"/>
    <w:rsid w:val="00E05E01"/>
    <w:rsid w:val="00E06CDA"/>
    <w:rsid w:val="00E06E06"/>
    <w:rsid w:val="00E0729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17E0C"/>
    <w:rsid w:val="00E17E2A"/>
    <w:rsid w:val="00E20327"/>
    <w:rsid w:val="00E20845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D90"/>
    <w:rsid w:val="00E27DE6"/>
    <w:rsid w:val="00E30048"/>
    <w:rsid w:val="00E30985"/>
    <w:rsid w:val="00E310D2"/>
    <w:rsid w:val="00E31216"/>
    <w:rsid w:val="00E31741"/>
    <w:rsid w:val="00E31742"/>
    <w:rsid w:val="00E32808"/>
    <w:rsid w:val="00E32E9E"/>
    <w:rsid w:val="00E33448"/>
    <w:rsid w:val="00E33A05"/>
    <w:rsid w:val="00E341CD"/>
    <w:rsid w:val="00E34C19"/>
    <w:rsid w:val="00E36F3F"/>
    <w:rsid w:val="00E3713E"/>
    <w:rsid w:val="00E4125C"/>
    <w:rsid w:val="00E412BE"/>
    <w:rsid w:val="00E4164C"/>
    <w:rsid w:val="00E419B8"/>
    <w:rsid w:val="00E42AAC"/>
    <w:rsid w:val="00E4394E"/>
    <w:rsid w:val="00E43C0C"/>
    <w:rsid w:val="00E43D99"/>
    <w:rsid w:val="00E4491E"/>
    <w:rsid w:val="00E44A42"/>
    <w:rsid w:val="00E450EC"/>
    <w:rsid w:val="00E45FA6"/>
    <w:rsid w:val="00E4619C"/>
    <w:rsid w:val="00E47AE5"/>
    <w:rsid w:val="00E50405"/>
    <w:rsid w:val="00E508A9"/>
    <w:rsid w:val="00E520AF"/>
    <w:rsid w:val="00E522E9"/>
    <w:rsid w:val="00E52732"/>
    <w:rsid w:val="00E52E86"/>
    <w:rsid w:val="00E53FAF"/>
    <w:rsid w:val="00E53FDF"/>
    <w:rsid w:val="00E547B9"/>
    <w:rsid w:val="00E5559D"/>
    <w:rsid w:val="00E55A9C"/>
    <w:rsid w:val="00E563BB"/>
    <w:rsid w:val="00E56A9C"/>
    <w:rsid w:val="00E56C38"/>
    <w:rsid w:val="00E57296"/>
    <w:rsid w:val="00E57723"/>
    <w:rsid w:val="00E57E3A"/>
    <w:rsid w:val="00E60454"/>
    <w:rsid w:val="00E607E6"/>
    <w:rsid w:val="00E610F8"/>
    <w:rsid w:val="00E6218F"/>
    <w:rsid w:val="00E63F38"/>
    <w:rsid w:val="00E64066"/>
    <w:rsid w:val="00E65ADA"/>
    <w:rsid w:val="00E674AC"/>
    <w:rsid w:val="00E67862"/>
    <w:rsid w:val="00E67E9F"/>
    <w:rsid w:val="00E70646"/>
    <w:rsid w:val="00E708E1"/>
    <w:rsid w:val="00E70B55"/>
    <w:rsid w:val="00E70C5B"/>
    <w:rsid w:val="00E720CF"/>
    <w:rsid w:val="00E72232"/>
    <w:rsid w:val="00E72BE5"/>
    <w:rsid w:val="00E72E22"/>
    <w:rsid w:val="00E7318F"/>
    <w:rsid w:val="00E74BAB"/>
    <w:rsid w:val="00E74EA1"/>
    <w:rsid w:val="00E75917"/>
    <w:rsid w:val="00E77636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6FD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F8B"/>
    <w:rsid w:val="00E951C6"/>
    <w:rsid w:val="00E955AF"/>
    <w:rsid w:val="00E95CB9"/>
    <w:rsid w:val="00E95E2C"/>
    <w:rsid w:val="00E965CD"/>
    <w:rsid w:val="00E96E26"/>
    <w:rsid w:val="00E96FFD"/>
    <w:rsid w:val="00E97674"/>
    <w:rsid w:val="00EA0ECB"/>
    <w:rsid w:val="00EA25F4"/>
    <w:rsid w:val="00EA29AF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540D"/>
    <w:rsid w:val="00EB5770"/>
    <w:rsid w:val="00EB5B79"/>
    <w:rsid w:val="00EB643D"/>
    <w:rsid w:val="00EB6B3F"/>
    <w:rsid w:val="00EB6C2D"/>
    <w:rsid w:val="00EB758A"/>
    <w:rsid w:val="00EB7EB9"/>
    <w:rsid w:val="00EC011A"/>
    <w:rsid w:val="00EC0C84"/>
    <w:rsid w:val="00EC1754"/>
    <w:rsid w:val="00EC1B54"/>
    <w:rsid w:val="00EC1C6F"/>
    <w:rsid w:val="00EC1ED7"/>
    <w:rsid w:val="00EC353E"/>
    <w:rsid w:val="00EC35AD"/>
    <w:rsid w:val="00EC39AF"/>
    <w:rsid w:val="00EC3E68"/>
    <w:rsid w:val="00EC45D3"/>
    <w:rsid w:val="00EC45FB"/>
    <w:rsid w:val="00EC5B65"/>
    <w:rsid w:val="00EC6D36"/>
    <w:rsid w:val="00EC7880"/>
    <w:rsid w:val="00EC7DFD"/>
    <w:rsid w:val="00ED1285"/>
    <w:rsid w:val="00ED138D"/>
    <w:rsid w:val="00ED172B"/>
    <w:rsid w:val="00ED21D8"/>
    <w:rsid w:val="00ED22D7"/>
    <w:rsid w:val="00ED2F1B"/>
    <w:rsid w:val="00ED2F71"/>
    <w:rsid w:val="00ED3377"/>
    <w:rsid w:val="00ED4224"/>
    <w:rsid w:val="00ED5500"/>
    <w:rsid w:val="00ED6401"/>
    <w:rsid w:val="00ED701D"/>
    <w:rsid w:val="00ED71C5"/>
    <w:rsid w:val="00EE0FD0"/>
    <w:rsid w:val="00EE17FE"/>
    <w:rsid w:val="00EE240D"/>
    <w:rsid w:val="00EE2A32"/>
    <w:rsid w:val="00EE3FD0"/>
    <w:rsid w:val="00EE4656"/>
    <w:rsid w:val="00EE4AAE"/>
    <w:rsid w:val="00EE4E2B"/>
    <w:rsid w:val="00EE4EEA"/>
    <w:rsid w:val="00EE59DC"/>
    <w:rsid w:val="00EE646D"/>
    <w:rsid w:val="00EE66C6"/>
    <w:rsid w:val="00EE7704"/>
    <w:rsid w:val="00EE7C15"/>
    <w:rsid w:val="00EF033E"/>
    <w:rsid w:val="00EF0C4E"/>
    <w:rsid w:val="00EF12D8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2797"/>
    <w:rsid w:val="00F03183"/>
    <w:rsid w:val="00F03965"/>
    <w:rsid w:val="00F04544"/>
    <w:rsid w:val="00F04C1F"/>
    <w:rsid w:val="00F058A7"/>
    <w:rsid w:val="00F0632C"/>
    <w:rsid w:val="00F07327"/>
    <w:rsid w:val="00F07EBC"/>
    <w:rsid w:val="00F10C69"/>
    <w:rsid w:val="00F11018"/>
    <w:rsid w:val="00F11205"/>
    <w:rsid w:val="00F12581"/>
    <w:rsid w:val="00F128C5"/>
    <w:rsid w:val="00F1291D"/>
    <w:rsid w:val="00F12C03"/>
    <w:rsid w:val="00F12DFB"/>
    <w:rsid w:val="00F12F33"/>
    <w:rsid w:val="00F13375"/>
    <w:rsid w:val="00F13929"/>
    <w:rsid w:val="00F13989"/>
    <w:rsid w:val="00F13D0E"/>
    <w:rsid w:val="00F14465"/>
    <w:rsid w:val="00F146CE"/>
    <w:rsid w:val="00F14954"/>
    <w:rsid w:val="00F152F0"/>
    <w:rsid w:val="00F15A6F"/>
    <w:rsid w:val="00F15DE4"/>
    <w:rsid w:val="00F1717B"/>
    <w:rsid w:val="00F173A6"/>
    <w:rsid w:val="00F178C1"/>
    <w:rsid w:val="00F17BD8"/>
    <w:rsid w:val="00F23E7B"/>
    <w:rsid w:val="00F24055"/>
    <w:rsid w:val="00F24B9B"/>
    <w:rsid w:val="00F25D2D"/>
    <w:rsid w:val="00F26F4F"/>
    <w:rsid w:val="00F303F3"/>
    <w:rsid w:val="00F305A7"/>
    <w:rsid w:val="00F308D8"/>
    <w:rsid w:val="00F315A0"/>
    <w:rsid w:val="00F31D80"/>
    <w:rsid w:val="00F32B0D"/>
    <w:rsid w:val="00F33181"/>
    <w:rsid w:val="00F354D9"/>
    <w:rsid w:val="00F3708F"/>
    <w:rsid w:val="00F40E76"/>
    <w:rsid w:val="00F40EE3"/>
    <w:rsid w:val="00F422DF"/>
    <w:rsid w:val="00F42398"/>
    <w:rsid w:val="00F426A1"/>
    <w:rsid w:val="00F42F77"/>
    <w:rsid w:val="00F43436"/>
    <w:rsid w:val="00F4396A"/>
    <w:rsid w:val="00F439F9"/>
    <w:rsid w:val="00F43A18"/>
    <w:rsid w:val="00F44D46"/>
    <w:rsid w:val="00F46088"/>
    <w:rsid w:val="00F468E4"/>
    <w:rsid w:val="00F4720D"/>
    <w:rsid w:val="00F47552"/>
    <w:rsid w:val="00F510E3"/>
    <w:rsid w:val="00F5187A"/>
    <w:rsid w:val="00F5191C"/>
    <w:rsid w:val="00F51A69"/>
    <w:rsid w:val="00F52435"/>
    <w:rsid w:val="00F52A41"/>
    <w:rsid w:val="00F52C40"/>
    <w:rsid w:val="00F53023"/>
    <w:rsid w:val="00F53210"/>
    <w:rsid w:val="00F536E9"/>
    <w:rsid w:val="00F53B64"/>
    <w:rsid w:val="00F5474E"/>
    <w:rsid w:val="00F55E79"/>
    <w:rsid w:val="00F5610B"/>
    <w:rsid w:val="00F56763"/>
    <w:rsid w:val="00F56831"/>
    <w:rsid w:val="00F57363"/>
    <w:rsid w:val="00F5767F"/>
    <w:rsid w:val="00F60106"/>
    <w:rsid w:val="00F60406"/>
    <w:rsid w:val="00F60925"/>
    <w:rsid w:val="00F61D18"/>
    <w:rsid w:val="00F63628"/>
    <w:rsid w:val="00F642AC"/>
    <w:rsid w:val="00F64795"/>
    <w:rsid w:val="00F65CC8"/>
    <w:rsid w:val="00F661E1"/>
    <w:rsid w:val="00F66482"/>
    <w:rsid w:val="00F73080"/>
    <w:rsid w:val="00F7317F"/>
    <w:rsid w:val="00F746B3"/>
    <w:rsid w:val="00F754E9"/>
    <w:rsid w:val="00F756D2"/>
    <w:rsid w:val="00F76363"/>
    <w:rsid w:val="00F76470"/>
    <w:rsid w:val="00F765EE"/>
    <w:rsid w:val="00F7710A"/>
    <w:rsid w:val="00F775B8"/>
    <w:rsid w:val="00F779C7"/>
    <w:rsid w:val="00F77A1B"/>
    <w:rsid w:val="00F77C1F"/>
    <w:rsid w:val="00F77FDE"/>
    <w:rsid w:val="00F80E78"/>
    <w:rsid w:val="00F810F1"/>
    <w:rsid w:val="00F81BA5"/>
    <w:rsid w:val="00F85477"/>
    <w:rsid w:val="00F85535"/>
    <w:rsid w:val="00F859E3"/>
    <w:rsid w:val="00F86111"/>
    <w:rsid w:val="00F86965"/>
    <w:rsid w:val="00F86B4E"/>
    <w:rsid w:val="00F875CD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2AE3"/>
    <w:rsid w:val="00F931D6"/>
    <w:rsid w:val="00F93293"/>
    <w:rsid w:val="00F9361C"/>
    <w:rsid w:val="00F93C01"/>
    <w:rsid w:val="00F9440E"/>
    <w:rsid w:val="00F944A6"/>
    <w:rsid w:val="00F9463D"/>
    <w:rsid w:val="00F946B2"/>
    <w:rsid w:val="00F956F1"/>
    <w:rsid w:val="00FA1046"/>
    <w:rsid w:val="00FA226F"/>
    <w:rsid w:val="00FA2461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0AD5"/>
    <w:rsid w:val="00FB11D6"/>
    <w:rsid w:val="00FB1660"/>
    <w:rsid w:val="00FB1A06"/>
    <w:rsid w:val="00FB1A43"/>
    <w:rsid w:val="00FB1DD0"/>
    <w:rsid w:val="00FB2292"/>
    <w:rsid w:val="00FB248F"/>
    <w:rsid w:val="00FB2EF8"/>
    <w:rsid w:val="00FB4488"/>
    <w:rsid w:val="00FB484C"/>
    <w:rsid w:val="00FB4C26"/>
    <w:rsid w:val="00FB54CB"/>
    <w:rsid w:val="00FB5A31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59A"/>
    <w:rsid w:val="00FC3886"/>
    <w:rsid w:val="00FC477E"/>
    <w:rsid w:val="00FC5B7A"/>
    <w:rsid w:val="00FC5C74"/>
    <w:rsid w:val="00FC732D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332"/>
    <w:rsid w:val="00FE5694"/>
    <w:rsid w:val="00FE6FAC"/>
    <w:rsid w:val="00FE70F7"/>
    <w:rsid w:val="00FE7477"/>
    <w:rsid w:val="00FE754D"/>
    <w:rsid w:val="00FE7803"/>
    <w:rsid w:val="00FE7CF3"/>
    <w:rsid w:val="00FE7FA5"/>
    <w:rsid w:val="00FF02DE"/>
    <w:rsid w:val="00FF0519"/>
    <w:rsid w:val="00FF0878"/>
    <w:rsid w:val="00FF1978"/>
    <w:rsid w:val="00FF1BED"/>
    <w:rsid w:val="00FF2307"/>
    <w:rsid w:val="00FF30F4"/>
    <w:rsid w:val="00FF3E61"/>
    <w:rsid w:val="00FF3EE0"/>
    <w:rsid w:val="00FF4B52"/>
    <w:rsid w:val="00FF4E11"/>
    <w:rsid w:val="00FF5054"/>
    <w:rsid w:val="00FF5ED5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C3E540D7-75BC-4858-8570-D5F130BE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C563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1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1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9C167D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C167D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9C167D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C167D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table" w:customStyle="1" w:styleId="TableGrid">
    <w:name w:val="TableGrid"/>
    <w:rsid w:val="0020627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3DD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975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31B1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D28D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355C0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BE4C08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BE4C08"/>
    <w:rPr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BE4C08"/>
    <w:rPr>
      <w:sz w:val="24"/>
      <w:szCs w:val="24"/>
    </w:rPr>
  </w:style>
  <w:style w:type="character" w:customStyle="1" w:styleId="Nagwek16">
    <w:name w:val="Nagłówek #1 (6)_"/>
    <w:link w:val="Nagwek160"/>
    <w:locked/>
    <w:rsid w:val="00BE4C08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BE4C08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452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1B6B2-36B5-4046-96E1-5CA268284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11001</TotalTime>
  <Pages>2</Pages>
  <Words>393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2749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143</cp:revision>
  <cp:lastPrinted>2025-05-06T07:48:00Z</cp:lastPrinted>
  <dcterms:created xsi:type="dcterms:W3CDTF">2020-11-28T11:17:00Z</dcterms:created>
  <dcterms:modified xsi:type="dcterms:W3CDTF">2025-05-14T08:41:00Z</dcterms:modified>
</cp:coreProperties>
</file>